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1FF7E6" w14:textId="1818A23E" w:rsidR="00196293" w:rsidRPr="006D6FAF" w:rsidRDefault="00196293" w:rsidP="00196293">
      <w:pPr>
        <w:jc w:val="right"/>
        <w:rPr>
          <w:b/>
          <w:bCs/>
          <w:sz w:val="26"/>
          <w:szCs w:val="26"/>
        </w:rPr>
      </w:pPr>
      <w:r w:rsidRPr="006D6FAF">
        <w:rPr>
          <w:b/>
          <w:bCs/>
          <w:sz w:val="26"/>
          <w:szCs w:val="26"/>
        </w:rPr>
        <w:t>PL</w:t>
      </w:r>
      <w:r w:rsidR="004B39E0">
        <w:rPr>
          <w:b/>
          <w:bCs/>
          <w:sz w:val="26"/>
          <w:szCs w:val="26"/>
        </w:rPr>
        <w:t>7</w:t>
      </w:r>
      <w:r w:rsidRPr="006D6FAF">
        <w:rPr>
          <w:b/>
          <w:bCs/>
          <w:sz w:val="26"/>
          <w:szCs w:val="26"/>
        </w:rPr>
        <w:t>-B</w:t>
      </w:r>
      <w:r w:rsidR="00B2722B" w:rsidRPr="006D6FAF">
        <w:rPr>
          <w:b/>
          <w:bCs/>
          <w:sz w:val="26"/>
          <w:szCs w:val="26"/>
        </w:rPr>
        <w:t>C</w:t>
      </w:r>
      <w:r w:rsidR="00E22D9F">
        <w:rPr>
          <w:b/>
          <w:bCs/>
          <w:sz w:val="26"/>
          <w:szCs w:val="26"/>
        </w:rPr>
        <w:t>CT</w:t>
      </w:r>
    </w:p>
    <w:p w14:paraId="3FE8563D" w14:textId="4538E88A" w:rsidR="00245C59" w:rsidRPr="006D6FAF" w:rsidRDefault="00AA0DF5" w:rsidP="00196293">
      <w:pPr>
        <w:jc w:val="right"/>
        <w:rPr>
          <w:sz w:val="26"/>
          <w:szCs w:val="26"/>
        </w:rPr>
      </w:pPr>
      <w:r>
        <w:rPr>
          <w:sz w:val="26"/>
          <w:szCs w:val="26"/>
          <w:lang w:val="vi-VN"/>
        </w:rPr>
        <w:t>2471</w:t>
      </w:r>
      <w:r w:rsidR="00196293" w:rsidRPr="006D6FAF">
        <w:rPr>
          <w:sz w:val="26"/>
          <w:szCs w:val="26"/>
        </w:rPr>
        <w:t>/QĐ-BKHCN</w:t>
      </w:r>
    </w:p>
    <w:p w14:paraId="3DE6412D" w14:textId="77777777" w:rsidR="00196293" w:rsidRPr="006D6FAF" w:rsidRDefault="00196293" w:rsidP="00D9668A">
      <w:pPr>
        <w:rPr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196293" w:rsidRPr="006D6FAF" w14:paraId="32C5CFEF" w14:textId="77777777" w:rsidTr="006D6FAF">
        <w:tc>
          <w:tcPr>
            <w:tcW w:w="3828" w:type="dxa"/>
            <w:shd w:val="clear" w:color="auto" w:fill="auto"/>
          </w:tcPr>
          <w:p w14:paraId="1A006468" w14:textId="065BECC8" w:rsidR="00196293" w:rsidRPr="006D6FAF" w:rsidRDefault="00B90F5C" w:rsidP="002C6D5B">
            <w:pPr>
              <w:jc w:val="center"/>
              <w:rPr>
                <w:b/>
                <w:sz w:val="26"/>
                <w:szCs w:val="26"/>
              </w:rPr>
            </w:pPr>
            <w:r w:rsidRPr="006D6FAF">
              <w:rPr>
                <w:b/>
                <w:sz w:val="26"/>
                <w:szCs w:val="26"/>
              </w:rPr>
              <w:t>TÊN ĐƠN VỊ</w:t>
            </w:r>
            <w:r w:rsidR="002C6D5B">
              <w:rPr>
                <w:b/>
                <w:sz w:val="26"/>
                <w:szCs w:val="26"/>
              </w:rPr>
              <w:t>/BỘ PHẬN</w:t>
            </w:r>
            <w:r w:rsidRPr="006D6FAF">
              <w:rPr>
                <w:b/>
                <w:sz w:val="26"/>
                <w:szCs w:val="26"/>
              </w:rPr>
              <w:t xml:space="preserve"> THẨM ĐỊNH</w:t>
            </w:r>
          </w:p>
          <w:p w14:paraId="1C189C83" w14:textId="0F976A4F" w:rsidR="00196293" w:rsidRPr="006D6FAF" w:rsidRDefault="00EA08E4" w:rsidP="005036A2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488272C7" wp14:editId="45661B18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64135</wp:posOffset>
                      </wp:positionV>
                      <wp:extent cx="742950" cy="0"/>
                      <wp:effectExtent l="19050" t="19050" r="38100" b="3810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F39DE3" id="Line 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15pt,5.05pt" to="115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  <w:tc>
          <w:tcPr>
            <w:tcW w:w="5811" w:type="dxa"/>
            <w:shd w:val="clear" w:color="auto" w:fill="auto"/>
          </w:tcPr>
          <w:p w14:paraId="7738FFF0" w14:textId="77777777" w:rsidR="00196293" w:rsidRPr="006D6FAF" w:rsidRDefault="00196293" w:rsidP="005036A2">
            <w:pPr>
              <w:rPr>
                <w:b/>
                <w:sz w:val="26"/>
                <w:szCs w:val="26"/>
              </w:rPr>
            </w:pPr>
            <w:r w:rsidRPr="006D6FAF">
              <w:rPr>
                <w:b/>
                <w:sz w:val="26"/>
                <w:szCs w:val="26"/>
              </w:rPr>
              <w:t>CỘNG HOÀ XÃ HỘI CHỦ NGHĨA VIỆT NAM</w:t>
            </w:r>
          </w:p>
          <w:p w14:paraId="60BF9CC9" w14:textId="77777777" w:rsidR="00196293" w:rsidRPr="006D6FAF" w:rsidRDefault="00196293" w:rsidP="005036A2">
            <w:pPr>
              <w:jc w:val="center"/>
              <w:rPr>
                <w:sz w:val="26"/>
                <w:szCs w:val="26"/>
              </w:rPr>
            </w:pPr>
            <w:proofErr w:type="spellStart"/>
            <w:r w:rsidRPr="006D6FAF">
              <w:rPr>
                <w:b/>
                <w:sz w:val="26"/>
                <w:szCs w:val="26"/>
              </w:rPr>
              <w:t>Độc</w:t>
            </w:r>
            <w:proofErr w:type="spellEnd"/>
            <w:r w:rsidRPr="006D6F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D6FAF">
              <w:rPr>
                <w:b/>
                <w:sz w:val="26"/>
                <w:szCs w:val="26"/>
              </w:rPr>
              <w:t>lập</w:t>
            </w:r>
            <w:proofErr w:type="spellEnd"/>
            <w:r w:rsidRPr="006D6FAF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6D6FAF">
              <w:rPr>
                <w:b/>
                <w:sz w:val="26"/>
                <w:szCs w:val="26"/>
              </w:rPr>
              <w:t>Tự</w:t>
            </w:r>
            <w:proofErr w:type="spellEnd"/>
            <w:r w:rsidRPr="006D6FAF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6D6FAF">
              <w:rPr>
                <w:b/>
                <w:sz w:val="26"/>
                <w:szCs w:val="26"/>
              </w:rPr>
              <w:t>Hạnh</w:t>
            </w:r>
            <w:proofErr w:type="spellEnd"/>
            <w:r w:rsidRPr="006D6FA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D6FAF">
              <w:rPr>
                <w:b/>
                <w:sz w:val="26"/>
                <w:szCs w:val="26"/>
              </w:rPr>
              <w:t>phúc</w:t>
            </w:r>
            <w:proofErr w:type="spellEnd"/>
          </w:p>
          <w:p w14:paraId="31EEBBF0" w14:textId="56781588" w:rsidR="00196293" w:rsidRPr="006D6FAF" w:rsidRDefault="00527424" w:rsidP="005036A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4F7A183B" wp14:editId="58ED6C1D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64135</wp:posOffset>
                      </wp:positionV>
                      <wp:extent cx="1672590" cy="0"/>
                      <wp:effectExtent l="19050" t="19050" r="41910" b="3810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25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5F3721" id="Line 3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5pt,5.05pt" to="202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" strokeweight=".26mm">
                      <v:stroke joinstyle="miter" endcap="square"/>
                    </v:line>
                  </w:pict>
                </mc:Fallback>
              </mc:AlternateContent>
            </w:r>
          </w:p>
          <w:p w14:paraId="2EACB5C3" w14:textId="77777777" w:rsidR="00196293" w:rsidRPr="006D6FAF" w:rsidRDefault="00196293" w:rsidP="005036A2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FCA8CA4" w14:textId="77777777" w:rsidR="00196293" w:rsidRPr="006D6FAF" w:rsidRDefault="00196293" w:rsidP="00D9668A">
      <w:pPr>
        <w:rPr>
          <w:sz w:val="26"/>
          <w:szCs w:val="26"/>
        </w:rPr>
      </w:pPr>
    </w:p>
    <w:p w14:paraId="1B364603" w14:textId="14BF8559" w:rsidR="00D775F9" w:rsidRPr="006D6FAF" w:rsidRDefault="00B90F5C" w:rsidP="00F21C0F">
      <w:pPr>
        <w:pStyle w:val="Heading1"/>
        <w:ind w:left="0" w:hanging="6"/>
        <w:rPr>
          <w:rFonts w:ascii="Times New Roman" w:hAnsi="Times New Roman" w:cs="Times New Roman"/>
          <w:i/>
          <w:sz w:val="28"/>
          <w:szCs w:val="28"/>
        </w:rPr>
      </w:pPr>
      <w:r w:rsidRPr="006D6FAF">
        <w:rPr>
          <w:rFonts w:ascii="Times New Roman" w:hAnsi="Times New Roman" w:cs="Times New Roman"/>
          <w:bCs/>
          <w:sz w:val="28"/>
          <w:szCs w:val="28"/>
        </w:rPr>
        <w:t>BÁO CÁO THẨM ĐỊNH NỘI DUNG</w:t>
      </w:r>
      <w:r w:rsidR="002C6D5B">
        <w:rPr>
          <w:rFonts w:ascii="Times New Roman" w:hAnsi="Times New Roman" w:cs="Times New Roman"/>
          <w:bCs/>
          <w:sz w:val="28"/>
          <w:szCs w:val="28"/>
        </w:rPr>
        <w:t xml:space="preserve"> VÀ </w:t>
      </w:r>
      <w:r w:rsidRPr="006D6FAF">
        <w:rPr>
          <w:rFonts w:ascii="Times New Roman" w:hAnsi="Times New Roman" w:cs="Times New Roman"/>
          <w:bCs/>
          <w:sz w:val="28"/>
          <w:szCs w:val="28"/>
        </w:rPr>
        <w:t>DỰ TOÁN</w:t>
      </w:r>
      <w:r w:rsidR="002C6D5B">
        <w:rPr>
          <w:rFonts w:ascii="Times New Roman" w:hAnsi="Times New Roman" w:cs="Times New Roman"/>
          <w:bCs/>
          <w:sz w:val="28"/>
          <w:szCs w:val="28"/>
        </w:rPr>
        <w:t xml:space="preserve"> CHI TIẾT</w:t>
      </w:r>
      <w:r w:rsidRPr="006D6F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7212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1D7212" w:rsidRPr="001D7212">
        <w:rPr>
          <w:rFonts w:ascii="Times New Roman" w:hAnsi="Times New Roman" w:cs="Times New Roman"/>
          <w:bCs/>
          <w:sz w:val="28"/>
          <w:szCs w:val="28"/>
        </w:rPr>
        <w:t xml:space="preserve">NHIỆM VỤ ĐƯỢC CƠ QUAN CÓ THẨM QUYỀN GIAO </w:t>
      </w:r>
      <w:r w:rsidR="001D721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AF7FDF">
        <w:rPr>
          <w:rFonts w:ascii="Times New Roman" w:hAnsi="Times New Roman" w:cs="Times New Roman"/>
          <w:bCs/>
          <w:sz w:val="28"/>
          <w:szCs w:val="28"/>
          <w:lang w:val="vi-VN"/>
        </w:rPr>
        <w:t>/</w:t>
      </w:r>
      <w:r w:rsidR="001D7212" w:rsidRPr="001D7212">
        <w:rPr>
          <w:rFonts w:ascii="Times New Roman" w:hAnsi="Times New Roman" w:cs="Times New Roman"/>
          <w:bCs/>
          <w:sz w:val="28"/>
          <w:szCs w:val="28"/>
        </w:rPr>
        <w:t>NHIỆM VỤ ĐẶC THÙ NĂM…</w:t>
      </w:r>
      <w:r w:rsidR="00245C59" w:rsidRPr="006D6FA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BC71121" w14:textId="1428266A" w:rsidR="00245C59" w:rsidRPr="006D6FAF" w:rsidRDefault="00245C59" w:rsidP="004B39E0">
      <w:pPr>
        <w:pStyle w:val="BodyText2"/>
        <w:tabs>
          <w:tab w:val="clear" w:pos="0"/>
          <w:tab w:val="clear" w:pos="360"/>
          <w:tab w:val="left" w:pos="540"/>
        </w:tabs>
        <w:spacing w:after="120" w:line="276" w:lineRule="auto"/>
        <w:jc w:val="left"/>
        <w:rPr>
          <w:rFonts w:ascii="Times New Roman" w:hAnsi="Times New Roman" w:cs="Times New Roman"/>
          <w:b/>
          <w:bCs w:val="0"/>
        </w:rPr>
      </w:pPr>
      <w:r w:rsidRPr="006D6FAF">
        <w:rPr>
          <w:rFonts w:ascii="Times New Roman" w:hAnsi="Times New Roman" w:cs="Times New Roman"/>
          <w:b/>
          <w:bCs w:val="0"/>
        </w:rPr>
        <w:t>1.</w:t>
      </w:r>
      <w:r w:rsidR="00B90F5C"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Tên</w:t>
      </w:r>
      <w:proofErr w:type="spellEnd"/>
      <w:r w:rsidR="004542DE" w:rsidRPr="006D6FAF">
        <w:rPr>
          <w:rFonts w:ascii="Times New Roman" w:hAnsi="Times New Roman" w:cs="Times New Roman"/>
          <w:b/>
          <w:bCs w:val="0"/>
          <w:lang w:val="vi-VN"/>
        </w:rPr>
        <w:t xml:space="preserve"> </w:t>
      </w:r>
      <w:proofErr w:type="spellStart"/>
      <w:r w:rsidR="004D1A65" w:rsidRPr="006D6FAF">
        <w:rPr>
          <w:rFonts w:ascii="Times New Roman" w:hAnsi="Times New Roman" w:cs="Times New Roman"/>
          <w:b/>
          <w:bCs w:val="0"/>
        </w:rPr>
        <w:t>nhiệm</w:t>
      </w:r>
      <w:proofErr w:type="spellEnd"/>
      <w:r w:rsidR="004D1A65"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D1A65" w:rsidRPr="006D6FAF">
        <w:rPr>
          <w:rFonts w:ascii="Times New Roman" w:hAnsi="Times New Roman" w:cs="Times New Roman"/>
          <w:b/>
          <w:bCs w:val="0"/>
        </w:rPr>
        <w:t>vụ</w:t>
      </w:r>
      <w:proofErr w:type="spellEnd"/>
      <w:r w:rsidR="00BB6E24" w:rsidRPr="006D6FAF">
        <w:rPr>
          <w:rFonts w:ascii="Times New Roman" w:hAnsi="Times New Roman" w:cs="Times New Roman"/>
          <w:b/>
          <w:bCs w:val="0"/>
        </w:rPr>
        <w:t>:</w:t>
      </w:r>
    </w:p>
    <w:p w14:paraId="7BEF93A2" w14:textId="28466A86" w:rsidR="00B90F5C" w:rsidRPr="006D6FAF" w:rsidRDefault="00B90F5C" w:rsidP="004B39E0">
      <w:pPr>
        <w:pStyle w:val="BodyText2"/>
        <w:tabs>
          <w:tab w:val="clear" w:pos="0"/>
          <w:tab w:val="clear" w:pos="360"/>
          <w:tab w:val="left" w:pos="540"/>
        </w:tabs>
        <w:spacing w:after="120" w:line="276" w:lineRule="auto"/>
        <w:jc w:val="left"/>
        <w:rPr>
          <w:rFonts w:ascii="Times New Roman" w:hAnsi="Times New Roman" w:cs="Times New Roman"/>
          <w:b/>
          <w:bCs w:val="0"/>
        </w:rPr>
      </w:pPr>
      <w:r w:rsidRPr="006D6FAF">
        <w:rPr>
          <w:rFonts w:ascii="Times New Roman" w:hAnsi="Times New Roman" w:cs="Times New Roman"/>
          <w:b/>
          <w:bCs w:val="0"/>
        </w:rPr>
        <w:t xml:space="preserve">2.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Đơn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vị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717111">
        <w:rPr>
          <w:rFonts w:ascii="Times New Roman" w:hAnsi="Times New Roman" w:cs="Times New Roman"/>
          <w:b/>
          <w:bCs w:val="0"/>
        </w:rPr>
        <w:t>đề</w:t>
      </w:r>
      <w:proofErr w:type="spellEnd"/>
      <w:r w:rsidR="00717111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717111">
        <w:rPr>
          <w:rFonts w:ascii="Times New Roman" w:hAnsi="Times New Roman" w:cs="Times New Roman"/>
          <w:b/>
          <w:bCs w:val="0"/>
        </w:rPr>
        <w:t>xuất</w:t>
      </w:r>
      <w:proofErr w:type="spellEnd"/>
      <w:r w:rsidR="00717111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thực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hiện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: </w:t>
      </w:r>
    </w:p>
    <w:p w14:paraId="4E411538" w14:textId="11E3FC75" w:rsidR="00B90F5C" w:rsidRPr="006D6FAF" w:rsidRDefault="00B90F5C" w:rsidP="004B39E0">
      <w:pPr>
        <w:pStyle w:val="BodyText2"/>
        <w:tabs>
          <w:tab w:val="clear" w:pos="0"/>
          <w:tab w:val="clear" w:pos="360"/>
          <w:tab w:val="left" w:pos="1080"/>
        </w:tabs>
        <w:spacing w:after="120" w:line="276" w:lineRule="auto"/>
        <w:rPr>
          <w:rFonts w:ascii="Times New Roman" w:hAnsi="Times New Roman" w:cs="Times New Roman"/>
          <w:bCs w:val="0"/>
        </w:rPr>
      </w:pPr>
      <w:r w:rsidRPr="006D6FAF">
        <w:rPr>
          <w:rFonts w:ascii="Times New Roman" w:hAnsi="Times New Roman" w:cs="Times New Roman"/>
          <w:b/>
          <w:bCs w:val="0"/>
        </w:rPr>
        <w:t xml:space="preserve">3.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Quyết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định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phê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duyệt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nhiệm</w:t>
      </w:r>
      <w:proofErr w:type="spellEnd"/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/>
          <w:bCs w:val="0"/>
        </w:rPr>
        <w:t>vụ</w:t>
      </w:r>
      <w:proofErr w:type="spellEnd"/>
      <w:r w:rsidR="006D6FAF" w:rsidRPr="006D6FAF">
        <w:rPr>
          <w:rFonts w:ascii="Times New Roman" w:hAnsi="Times New Roman" w:cs="Times New Roman"/>
          <w:b/>
          <w:bCs w:val="0"/>
        </w:rPr>
        <w:t>:</w:t>
      </w:r>
      <w:r w:rsidRPr="006D6FAF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</w:rPr>
        <w:t>số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</w:t>
      </w:r>
      <w:proofErr w:type="gramStart"/>
      <w:r w:rsidRPr="006D6FAF">
        <w:rPr>
          <w:rFonts w:ascii="Times New Roman" w:hAnsi="Times New Roman" w:cs="Times New Roman"/>
          <w:bCs w:val="0"/>
        </w:rPr>
        <w:t>…./</w:t>
      </w:r>
      <w:proofErr w:type="gramEnd"/>
      <w:r w:rsidRPr="006D6FAF">
        <w:rPr>
          <w:rFonts w:ascii="Times New Roman" w:hAnsi="Times New Roman" w:cs="Times New Roman"/>
          <w:bCs w:val="0"/>
        </w:rPr>
        <w:t xml:space="preserve">QĐ-BKHCN </w:t>
      </w:r>
      <w:proofErr w:type="spellStart"/>
      <w:r w:rsidRPr="006D6FAF">
        <w:rPr>
          <w:rFonts w:ascii="Times New Roman" w:hAnsi="Times New Roman" w:cs="Times New Roman"/>
          <w:bCs w:val="0"/>
        </w:rPr>
        <w:t>ngày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</w:t>
      </w:r>
      <w:r w:rsidR="001D7212">
        <w:rPr>
          <w:rFonts w:ascii="Times New Roman" w:hAnsi="Times New Roman" w:cs="Times New Roman"/>
          <w:bCs w:val="0"/>
        </w:rPr>
        <w:t>…</w:t>
      </w:r>
      <w:r w:rsidRPr="006D6FAF">
        <w:rPr>
          <w:rFonts w:ascii="Times New Roman" w:hAnsi="Times New Roman" w:cs="Times New Roman"/>
          <w:bCs w:val="0"/>
        </w:rPr>
        <w:t>/</w:t>
      </w:r>
      <w:r w:rsidR="001D7212">
        <w:rPr>
          <w:rFonts w:ascii="Times New Roman" w:hAnsi="Times New Roman" w:cs="Times New Roman"/>
          <w:bCs w:val="0"/>
        </w:rPr>
        <w:t>…/</w:t>
      </w:r>
      <w:r w:rsidRPr="006D6FAF">
        <w:rPr>
          <w:rFonts w:ascii="Times New Roman" w:hAnsi="Times New Roman" w:cs="Times New Roman"/>
          <w:bCs w:val="0"/>
        </w:rPr>
        <w:t>….</w:t>
      </w:r>
      <w:r w:rsidR="001D7212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Cs w:val="0"/>
        </w:rPr>
        <w:t>của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Cs w:val="0"/>
        </w:rPr>
        <w:t>Bộ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Cs w:val="0"/>
        </w:rPr>
        <w:t>trưởng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Cs w:val="0"/>
        </w:rPr>
        <w:t>Bộ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Khoa </w:t>
      </w:r>
      <w:proofErr w:type="spellStart"/>
      <w:r w:rsidRPr="006D6FAF">
        <w:rPr>
          <w:rFonts w:ascii="Times New Roman" w:hAnsi="Times New Roman" w:cs="Times New Roman"/>
          <w:bCs w:val="0"/>
        </w:rPr>
        <w:t>học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</w:t>
      </w:r>
      <w:proofErr w:type="spellStart"/>
      <w:r w:rsidRPr="006D6FAF">
        <w:rPr>
          <w:rFonts w:ascii="Times New Roman" w:hAnsi="Times New Roman" w:cs="Times New Roman"/>
          <w:bCs w:val="0"/>
        </w:rPr>
        <w:t>và</w:t>
      </w:r>
      <w:proofErr w:type="spellEnd"/>
      <w:r w:rsidRPr="006D6FAF">
        <w:rPr>
          <w:rFonts w:ascii="Times New Roman" w:hAnsi="Times New Roman" w:cs="Times New Roman"/>
          <w:bCs w:val="0"/>
        </w:rPr>
        <w:t xml:space="preserve"> Công </w:t>
      </w:r>
      <w:proofErr w:type="spellStart"/>
      <w:r w:rsidRPr="006D6FAF">
        <w:rPr>
          <w:rFonts w:ascii="Times New Roman" w:hAnsi="Times New Roman" w:cs="Times New Roman"/>
          <w:bCs w:val="0"/>
        </w:rPr>
        <w:t>nghệ</w:t>
      </w:r>
      <w:proofErr w:type="spellEnd"/>
      <w:r w:rsidRPr="006D6FAF">
        <w:rPr>
          <w:rFonts w:ascii="Times New Roman" w:hAnsi="Times New Roman" w:cs="Times New Roman"/>
          <w:bCs w:val="0"/>
        </w:rPr>
        <w:t>.</w:t>
      </w:r>
    </w:p>
    <w:p w14:paraId="4181EDA7" w14:textId="0FD19CC6" w:rsidR="00B90F5C" w:rsidRPr="006D6FAF" w:rsidRDefault="00B90F5C" w:rsidP="004B39E0">
      <w:pPr>
        <w:spacing w:before="60" w:after="60" w:line="276" w:lineRule="auto"/>
        <w:ind w:firstLine="720"/>
        <w:jc w:val="both"/>
        <w:rPr>
          <w:sz w:val="26"/>
          <w:szCs w:val="26"/>
        </w:rPr>
      </w:pPr>
      <w:r w:rsidRPr="006D6FAF">
        <w:rPr>
          <w:sz w:val="26"/>
          <w:szCs w:val="26"/>
        </w:rPr>
        <w:t xml:space="preserve">Sau </w:t>
      </w:r>
      <w:proofErr w:type="spellStart"/>
      <w:r w:rsidRPr="006D6FAF">
        <w:rPr>
          <w:sz w:val="26"/>
          <w:szCs w:val="26"/>
        </w:rPr>
        <w:t>khi</w:t>
      </w:r>
      <w:proofErr w:type="spellEnd"/>
      <w:r w:rsidRPr="006D6FAF">
        <w:rPr>
          <w:sz w:val="26"/>
          <w:szCs w:val="26"/>
        </w:rPr>
        <w:t xml:space="preserve"> </w:t>
      </w:r>
      <w:proofErr w:type="spellStart"/>
      <w:r w:rsidRPr="006D6FAF">
        <w:rPr>
          <w:sz w:val="26"/>
          <w:szCs w:val="26"/>
        </w:rPr>
        <w:t>xem</w:t>
      </w:r>
      <w:proofErr w:type="spellEnd"/>
      <w:r w:rsidRPr="006D6FAF">
        <w:rPr>
          <w:sz w:val="26"/>
          <w:szCs w:val="26"/>
        </w:rPr>
        <w:t xml:space="preserve"> </w:t>
      </w:r>
      <w:proofErr w:type="spellStart"/>
      <w:r w:rsidRPr="006D6FAF">
        <w:rPr>
          <w:sz w:val="26"/>
          <w:szCs w:val="26"/>
        </w:rPr>
        <w:t>xét</w:t>
      </w:r>
      <w:proofErr w:type="spellEnd"/>
      <w:r w:rsidR="006D6FAF" w:rsidRPr="006D6FAF">
        <w:rPr>
          <w:sz w:val="26"/>
          <w:szCs w:val="26"/>
        </w:rPr>
        <w:t xml:space="preserve"> </w:t>
      </w:r>
      <w:proofErr w:type="spellStart"/>
      <w:r w:rsidR="006D6FAF" w:rsidRPr="006D6FAF">
        <w:rPr>
          <w:sz w:val="26"/>
          <w:szCs w:val="26"/>
        </w:rPr>
        <w:t>hồ</w:t>
      </w:r>
      <w:proofErr w:type="spellEnd"/>
      <w:r w:rsidR="006D6FAF" w:rsidRPr="006D6FAF">
        <w:rPr>
          <w:sz w:val="26"/>
          <w:szCs w:val="26"/>
        </w:rPr>
        <w:t xml:space="preserve"> </w:t>
      </w:r>
      <w:proofErr w:type="spellStart"/>
      <w:r w:rsidR="006D6FAF" w:rsidRPr="006D6FAF">
        <w:rPr>
          <w:sz w:val="26"/>
          <w:szCs w:val="26"/>
        </w:rPr>
        <w:t>sơ</w:t>
      </w:r>
      <w:proofErr w:type="spellEnd"/>
      <w:r w:rsidR="006D6FAF" w:rsidRPr="006D6FAF">
        <w:rPr>
          <w:sz w:val="26"/>
          <w:szCs w:val="26"/>
        </w:rPr>
        <w:t xml:space="preserve"> </w:t>
      </w:r>
      <w:proofErr w:type="spellStart"/>
      <w:r w:rsidR="006D6FAF" w:rsidRPr="006D6FAF">
        <w:rPr>
          <w:sz w:val="26"/>
          <w:szCs w:val="26"/>
        </w:rPr>
        <w:t>nhiệm</w:t>
      </w:r>
      <w:proofErr w:type="spellEnd"/>
      <w:r w:rsidR="006D6FAF" w:rsidRPr="006D6FAF">
        <w:rPr>
          <w:sz w:val="26"/>
          <w:szCs w:val="26"/>
        </w:rPr>
        <w:t xml:space="preserve"> </w:t>
      </w:r>
      <w:proofErr w:type="spellStart"/>
      <w:r w:rsidR="006D6FAF" w:rsidRPr="006D6FAF">
        <w:rPr>
          <w:sz w:val="26"/>
          <w:szCs w:val="26"/>
        </w:rPr>
        <w:t>vụ</w:t>
      </w:r>
      <w:proofErr w:type="spellEnd"/>
      <w:r w:rsidR="006D6FAF" w:rsidRPr="006D6FAF">
        <w:rPr>
          <w:sz w:val="26"/>
          <w:szCs w:val="26"/>
        </w:rPr>
        <w:t>,</w:t>
      </w:r>
      <w:r w:rsidRPr="006D6FAF">
        <w:rPr>
          <w:sz w:val="26"/>
          <w:szCs w:val="26"/>
        </w:rPr>
        <w:t xml:space="preserve"> </w:t>
      </w:r>
      <w:r w:rsidRPr="006D6FAF">
        <w:rPr>
          <w:sz w:val="26"/>
          <w:szCs w:val="26"/>
          <w:lang w:val="sv-SE"/>
        </w:rPr>
        <w:t xml:space="preserve">ý kiến thẩm định của các bộ phận liên quan hoặc kết quả họp </w:t>
      </w:r>
      <w:r w:rsidR="00375FE9">
        <w:rPr>
          <w:sz w:val="26"/>
          <w:szCs w:val="26"/>
          <w:lang w:val="sv-SE"/>
        </w:rPr>
        <w:t>Tổ</w:t>
      </w:r>
      <w:r w:rsidRPr="006D6FAF">
        <w:rPr>
          <w:sz w:val="26"/>
          <w:szCs w:val="26"/>
          <w:lang w:val="sv-SE"/>
        </w:rPr>
        <w:t xml:space="preserve"> thẩm định</w:t>
      </w:r>
      <w:r w:rsidR="00375FE9">
        <w:rPr>
          <w:sz w:val="26"/>
          <w:szCs w:val="26"/>
          <w:lang w:val="sv-SE"/>
        </w:rPr>
        <w:t xml:space="preserve"> chi tiết</w:t>
      </w:r>
      <w:r w:rsidRPr="006D6FAF">
        <w:rPr>
          <w:sz w:val="26"/>
          <w:szCs w:val="26"/>
          <w:lang w:val="sv-SE"/>
        </w:rPr>
        <w:t xml:space="preserve"> (văn bản thẩm định/ biên bản </w:t>
      </w:r>
      <w:r w:rsidR="00375FE9">
        <w:rPr>
          <w:sz w:val="26"/>
          <w:szCs w:val="26"/>
          <w:lang w:val="sv-SE"/>
        </w:rPr>
        <w:t>Tổ thẩm định chi tiết</w:t>
      </w:r>
      <w:r w:rsidRPr="006D6FAF">
        <w:rPr>
          <w:sz w:val="26"/>
          <w:szCs w:val="26"/>
          <w:lang w:val="sv-SE"/>
        </w:rPr>
        <w:t xml:space="preserve"> kèm theo), </w:t>
      </w:r>
      <w:r w:rsidR="002C6D5B">
        <w:rPr>
          <w:sz w:val="26"/>
          <w:szCs w:val="26"/>
          <w:lang w:val="sv-SE"/>
        </w:rPr>
        <w:t>... (</w:t>
      </w:r>
      <w:r w:rsidR="002C6D5B" w:rsidRPr="002C6D5B">
        <w:rPr>
          <w:i/>
          <w:iCs/>
          <w:sz w:val="26"/>
          <w:szCs w:val="26"/>
          <w:lang w:val="sv-SE"/>
        </w:rPr>
        <w:t xml:space="preserve">tên </w:t>
      </w:r>
      <w:r w:rsidR="002C6D5B">
        <w:rPr>
          <w:i/>
          <w:iCs/>
          <w:sz w:val="26"/>
          <w:szCs w:val="26"/>
          <w:lang w:val="sv-SE"/>
        </w:rPr>
        <w:t>đơn vị/</w:t>
      </w:r>
      <w:r w:rsidRPr="002C6D5B">
        <w:rPr>
          <w:i/>
          <w:iCs/>
          <w:sz w:val="26"/>
          <w:szCs w:val="26"/>
          <w:lang w:val="sv-SE"/>
        </w:rPr>
        <w:t xml:space="preserve">bộ phận được giao </w:t>
      </w:r>
      <w:r w:rsidR="006D6FAF" w:rsidRPr="002C6D5B">
        <w:rPr>
          <w:i/>
          <w:iCs/>
          <w:sz w:val="26"/>
          <w:szCs w:val="26"/>
          <w:lang w:val="sv-SE"/>
        </w:rPr>
        <w:t>quản lý nhiệm vụ</w:t>
      </w:r>
      <w:r w:rsidR="002C6D5B">
        <w:rPr>
          <w:i/>
          <w:iCs/>
          <w:sz w:val="26"/>
          <w:szCs w:val="26"/>
          <w:lang w:val="sv-SE"/>
        </w:rPr>
        <w:t>)</w:t>
      </w:r>
      <w:r w:rsidR="006D6FAF" w:rsidRPr="006D6FAF">
        <w:rPr>
          <w:sz w:val="26"/>
          <w:szCs w:val="26"/>
          <w:lang w:val="sv-SE"/>
        </w:rPr>
        <w:t xml:space="preserve"> thẩm định nội dung</w:t>
      </w:r>
      <w:r w:rsidR="00717111">
        <w:rPr>
          <w:sz w:val="26"/>
          <w:szCs w:val="26"/>
          <w:lang w:val="sv-SE"/>
        </w:rPr>
        <w:t xml:space="preserve"> và</w:t>
      </w:r>
      <w:r w:rsidR="006D6FAF" w:rsidRPr="006D6FAF">
        <w:rPr>
          <w:sz w:val="26"/>
          <w:szCs w:val="26"/>
          <w:lang w:val="sv-SE"/>
        </w:rPr>
        <w:t xml:space="preserve"> dự toán</w:t>
      </w:r>
      <w:r w:rsidR="00717111">
        <w:rPr>
          <w:sz w:val="26"/>
          <w:szCs w:val="26"/>
          <w:lang w:val="sv-SE"/>
        </w:rPr>
        <w:t xml:space="preserve"> chi tiết</w:t>
      </w:r>
      <w:r w:rsidR="006D6FAF" w:rsidRPr="006D6FAF">
        <w:rPr>
          <w:sz w:val="26"/>
          <w:szCs w:val="26"/>
          <w:lang w:val="sv-SE"/>
        </w:rPr>
        <w:t xml:space="preserve"> nhiệm vụ như sau:</w:t>
      </w:r>
    </w:p>
    <w:p w14:paraId="3146C889" w14:textId="264D2E35" w:rsidR="006D6FAF" w:rsidRPr="0016257E" w:rsidRDefault="00717111" w:rsidP="004B39E0">
      <w:pPr>
        <w:pStyle w:val="BodyText2"/>
        <w:tabs>
          <w:tab w:val="clear" w:pos="0"/>
          <w:tab w:val="clear" w:pos="360"/>
          <w:tab w:val="left" w:pos="540"/>
        </w:tabs>
        <w:spacing w:before="240" w:after="120" w:line="276" w:lineRule="auto"/>
        <w:rPr>
          <w:rFonts w:ascii="Times New Roman" w:hAnsi="Times New Roman" w:cs="Times New Roman"/>
          <w:b/>
          <w:bCs w:val="0"/>
          <w:lang w:val="sv-SE"/>
        </w:rPr>
      </w:pPr>
      <w:r>
        <w:rPr>
          <w:rFonts w:ascii="Times New Roman" w:hAnsi="Times New Roman" w:cs="Times New Roman"/>
          <w:b/>
          <w:bCs w:val="0"/>
          <w:lang w:val="sv-SE"/>
        </w:rPr>
        <w:t>A</w:t>
      </w:r>
      <w:r w:rsidR="006D6FAF" w:rsidRPr="0016257E">
        <w:rPr>
          <w:rFonts w:ascii="Times New Roman" w:hAnsi="Times New Roman" w:cs="Times New Roman"/>
          <w:b/>
          <w:bCs w:val="0"/>
          <w:lang w:val="sv-SE"/>
        </w:rPr>
        <w:t xml:space="preserve">. Nội dung </w:t>
      </w:r>
      <w:proofErr w:type="spellStart"/>
      <w:r w:rsidR="006D6FAF" w:rsidRPr="0016257E">
        <w:rPr>
          <w:rFonts w:ascii="Times New Roman" w:hAnsi="Times New Roman" w:cs="Times New Roman"/>
          <w:b/>
          <w:bCs w:val="0"/>
        </w:rPr>
        <w:t>và</w:t>
      </w:r>
      <w:proofErr w:type="spellEnd"/>
      <w:r w:rsidR="006D6FAF" w:rsidRPr="0016257E">
        <w:rPr>
          <w:rFonts w:ascii="Times New Roman" w:hAnsi="Times New Roman" w:cs="Times New Roman"/>
          <w:b/>
          <w:bCs w:val="0"/>
          <w:lang w:val="sv-SE"/>
        </w:rPr>
        <w:t xml:space="preserve"> </w:t>
      </w:r>
      <w:proofErr w:type="spellStart"/>
      <w:r w:rsidR="0016257E" w:rsidRPr="0016257E">
        <w:rPr>
          <w:rFonts w:ascii="Times New Roman" w:hAnsi="Times New Roman" w:cs="Times New Roman"/>
          <w:b/>
          <w:bCs w:val="0"/>
          <w:lang w:val="fr-FR"/>
        </w:rPr>
        <w:t>sản</w:t>
      </w:r>
      <w:proofErr w:type="spellEnd"/>
      <w:r w:rsidR="0016257E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r w:rsidR="0016257E" w:rsidRPr="0016257E">
        <w:rPr>
          <w:rFonts w:ascii="Times New Roman" w:hAnsi="Times New Roman" w:cs="Times New Roman"/>
          <w:b/>
          <w:bCs w:val="0"/>
          <w:lang w:val="sv-SE"/>
        </w:rPr>
        <w:t>phẩm</w:t>
      </w:r>
      <w:r w:rsidR="0016257E" w:rsidRPr="0016257E">
        <w:rPr>
          <w:rFonts w:ascii="Times New Roman" w:hAnsi="Times New Roman" w:cs="Times New Roman"/>
          <w:b/>
          <w:bCs w:val="0"/>
          <w:lang w:val="fr-FR"/>
        </w:rPr>
        <w:t>/</w:t>
      </w:r>
      <w:proofErr w:type="spellStart"/>
      <w:r w:rsidR="0016257E" w:rsidRPr="0016257E">
        <w:rPr>
          <w:rFonts w:ascii="Times New Roman" w:hAnsi="Times New Roman" w:cs="Times New Roman"/>
          <w:b/>
          <w:bCs w:val="0"/>
          <w:lang w:val="fr-FR"/>
        </w:rPr>
        <w:t>kết</w:t>
      </w:r>
      <w:proofErr w:type="spellEnd"/>
      <w:r w:rsidR="0016257E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16257E" w:rsidRPr="0016257E">
        <w:rPr>
          <w:rFonts w:ascii="Times New Roman" w:hAnsi="Times New Roman" w:cs="Times New Roman"/>
          <w:b/>
          <w:bCs w:val="0"/>
          <w:lang w:val="fr-FR"/>
        </w:rPr>
        <w:t>quả</w:t>
      </w:r>
      <w:proofErr w:type="spellEnd"/>
      <w:r w:rsidR="0016257E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16257E" w:rsidRPr="0016257E">
        <w:rPr>
          <w:rFonts w:ascii="Times New Roman" w:hAnsi="Times New Roman" w:cs="Times New Roman"/>
          <w:b/>
          <w:bCs w:val="0"/>
          <w:lang w:val="fr-FR"/>
        </w:rPr>
        <w:t>của</w:t>
      </w:r>
      <w:proofErr w:type="spellEnd"/>
      <w:r w:rsidR="0016257E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16257E" w:rsidRPr="0016257E">
        <w:rPr>
          <w:rFonts w:ascii="Times New Roman" w:hAnsi="Times New Roman" w:cs="Times New Roman"/>
          <w:b/>
          <w:bCs w:val="0"/>
          <w:lang w:val="fr-FR"/>
        </w:rPr>
        <w:t>nhiệm</w:t>
      </w:r>
      <w:proofErr w:type="spellEnd"/>
      <w:r w:rsidR="0016257E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16257E" w:rsidRPr="0016257E">
        <w:rPr>
          <w:rFonts w:ascii="Times New Roman" w:hAnsi="Times New Roman" w:cs="Times New Roman"/>
          <w:b/>
          <w:bCs w:val="0"/>
          <w:lang w:val="fr-FR"/>
        </w:rPr>
        <w:t>vụ</w:t>
      </w:r>
      <w:proofErr w:type="spellEnd"/>
      <w:r w:rsidR="0016257E" w:rsidRPr="0016257E">
        <w:rPr>
          <w:rFonts w:ascii="Times New Roman" w:hAnsi="Times New Roman" w:cs="Times New Roman"/>
          <w:b/>
          <w:bCs w:val="0"/>
          <w:lang w:val="fr-FR"/>
        </w:rPr>
        <w:t>:</w:t>
      </w:r>
    </w:p>
    <w:p w14:paraId="7E0DD117" w14:textId="262B80BB" w:rsidR="00717111" w:rsidRDefault="00717111" w:rsidP="006D6FAF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  <w:lang w:val="sv-SE"/>
        </w:rPr>
      </w:pPr>
      <w:r>
        <w:rPr>
          <w:rFonts w:ascii="Times New Roman" w:hAnsi="Times New Roman" w:cs="Times New Roman"/>
          <w:b/>
          <w:bCs w:val="0"/>
          <w:lang w:val="sv-SE"/>
        </w:rPr>
        <w:t>1. Mục tiêu:</w:t>
      </w:r>
    </w:p>
    <w:p w14:paraId="6FF42B7C" w14:textId="1C07BE4A" w:rsidR="00B90898" w:rsidRPr="00B90898" w:rsidRDefault="00B90898" w:rsidP="00B90898">
      <w:pPr>
        <w:pStyle w:val="BodyText2"/>
        <w:tabs>
          <w:tab w:val="clear" w:pos="0"/>
          <w:tab w:val="clear" w:pos="360"/>
          <w:tab w:val="left" w:pos="540"/>
        </w:tabs>
        <w:spacing w:before="240" w:after="120" w:line="360" w:lineRule="auto"/>
        <w:rPr>
          <w:rFonts w:ascii="Times New Roman" w:hAnsi="Times New Roman" w:cs="Times New Roman"/>
          <w:lang w:val="sv-SE"/>
        </w:rPr>
      </w:pPr>
      <w:r w:rsidRPr="00B90898">
        <w:rPr>
          <w:rFonts w:ascii="Times New Roman" w:hAnsi="Times New Roman" w:cs="Times New Roman"/>
          <w:lang w:val="sv-SE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</w:p>
    <w:p w14:paraId="194B640A" w14:textId="5BE371EB" w:rsidR="00717111" w:rsidRPr="00717111" w:rsidRDefault="00717111" w:rsidP="006D6FAF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  <w:lang w:val="sv-SE"/>
        </w:rPr>
      </w:pPr>
      <w:r w:rsidRPr="00717111">
        <w:rPr>
          <w:rFonts w:ascii="Times New Roman" w:hAnsi="Times New Roman" w:cs="Times New Roman"/>
          <w:b/>
          <w:bCs w:val="0"/>
          <w:lang w:val="sv-SE"/>
        </w:rPr>
        <w:t>2. Nội dung:</w:t>
      </w:r>
    </w:p>
    <w:p w14:paraId="7BF73C7F" w14:textId="54B417F4" w:rsidR="00B90898" w:rsidRPr="00B90898" w:rsidRDefault="00B90898" w:rsidP="00B90898">
      <w:pPr>
        <w:pStyle w:val="BodyText2"/>
        <w:tabs>
          <w:tab w:val="clear" w:pos="0"/>
          <w:tab w:val="clear" w:pos="360"/>
          <w:tab w:val="left" w:pos="540"/>
        </w:tabs>
        <w:spacing w:before="240" w:after="120" w:line="360" w:lineRule="auto"/>
        <w:rPr>
          <w:rFonts w:ascii="Times New Roman" w:hAnsi="Times New Roman" w:cs="Times New Roman"/>
          <w:lang w:val="sv-SE"/>
        </w:rPr>
      </w:pPr>
      <w:r w:rsidRPr="00B90898">
        <w:rPr>
          <w:rFonts w:ascii="Times New Roman" w:hAnsi="Times New Roman" w:cs="Times New Roman"/>
          <w:lang w:val="sv-SE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</w:p>
    <w:p w14:paraId="41081E76" w14:textId="353E0E5E" w:rsidR="00717111" w:rsidRPr="00717111" w:rsidRDefault="00717111" w:rsidP="006D6FAF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  <w:lang w:val="sv-SE"/>
        </w:rPr>
      </w:pPr>
      <w:r w:rsidRPr="00717111">
        <w:rPr>
          <w:rFonts w:ascii="Times New Roman" w:hAnsi="Times New Roman" w:cs="Times New Roman"/>
          <w:b/>
          <w:bCs w:val="0"/>
          <w:lang w:val="sv-SE"/>
        </w:rPr>
        <w:t>3. Thời gian thực hiện</w:t>
      </w:r>
      <w:r w:rsidR="0008030F">
        <w:rPr>
          <w:rFonts w:ascii="Times New Roman" w:hAnsi="Times New Roman" w:cs="Times New Roman"/>
          <w:b/>
          <w:bCs w:val="0"/>
          <w:lang w:val="sv-SE"/>
        </w:rPr>
        <w:t xml:space="preserve"> </w:t>
      </w:r>
      <w:r w:rsidR="0008030F" w:rsidRPr="0008030F">
        <w:rPr>
          <w:rFonts w:ascii="Times New Roman" w:hAnsi="Times New Roman" w:cs="Times New Roman"/>
          <w:lang w:val="sv-SE"/>
        </w:rPr>
        <w:t>(tổng số tháng..., từ tháng..../ năm... đến tháng.../năm)</w:t>
      </w:r>
    </w:p>
    <w:p w14:paraId="56D8C6B3" w14:textId="554BB6E3" w:rsidR="00B90898" w:rsidRPr="00B90898" w:rsidRDefault="00B90898" w:rsidP="00B90898">
      <w:pPr>
        <w:pStyle w:val="BodyText2"/>
        <w:tabs>
          <w:tab w:val="clear" w:pos="0"/>
          <w:tab w:val="clear" w:pos="360"/>
          <w:tab w:val="left" w:pos="540"/>
        </w:tabs>
        <w:spacing w:before="240" w:after="120" w:line="360" w:lineRule="auto"/>
        <w:rPr>
          <w:rFonts w:ascii="Times New Roman" w:hAnsi="Times New Roman" w:cs="Times New Roman"/>
          <w:lang w:val="sv-SE"/>
        </w:rPr>
      </w:pPr>
      <w:r w:rsidRPr="00B90898">
        <w:rPr>
          <w:rFonts w:ascii="Times New Roman" w:hAnsi="Times New Roman" w:cs="Times New Roman"/>
          <w:lang w:val="sv-SE"/>
        </w:rPr>
        <w:lastRenderedPageBreak/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</w:p>
    <w:p w14:paraId="1805C66E" w14:textId="7D803900" w:rsidR="006D6FAF" w:rsidRPr="0016257E" w:rsidRDefault="00717111" w:rsidP="006D6FAF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  <w:lang w:val="fr-FR"/>
        </w:rPr>
      </w:pPr>
      <w:r>
        <w:rPr>
          <w:rFonts w:ascii="Times New Roman" w:hAnsi="Times New Roman" w:cs="Times New Roman"/>
          <w:b/>
          <w:bCs w:val="0"/>
          <w:lang w:val="sv-SE"/>
        </w:rPr>
        <w:t>4</w:t>
      </w:r>
      <w:r w:rsidR="006D6FAF" w:rsidRPr="0016257E">
        <w:rPr>
          <w:rFonts w:ascii="Times New Roman" w:hAnsi="Times New Roman" w:cs="Times New Roman"/>
          <w:b/>
          <w:bCs w:val="0"/>
          <w:lang w:val="sv-SE"/>
        </w:rPr>
        <w:t xml:space="preserve">. </w:t>
      </w:r>
      <w:r>
        <w:rPr>
          <w:rFonts w:ascii="Times New Roman" w:hAnsi="Times New Roman" w:cs="Times New Roman"/>
          <w:b/>
          <w:bCs w:val="0"/>
          <w:lang w:val="sv-SE"/>
        </w:rPr>
        <w:t>T</w:t>
      </w:r>
      <w:proofErr w:type="spellStart"/>
      <w:r w:rsidR="00B90F5C" w:rsidRPr="0016257E">
        <w:rPr>
          <w:rFonts w:ascii="Times New Roman" w:hAnsi="Times New Roman" w:cs="Times New Roman"/>
          <w:b/>
          <w:bCs w:val="0"/>
          <w:lang w:val="fr-FR"/>
        </w:rPr>
        <w:t>iến</w:t>
      </w:r>
      <w:proofErr w:type="spellEnd"/>
      <w:r w:rsidR="00B90F5C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B90F5C" w:rsidRPr="0016257E">
        <w:rPr>
          <w:rFonts w:ascii="Times New Roman" w:hAnsi="Times New Roman" w:cs="Times New Roman"/>
          <w:b/>
          <w:bCs w:val="0"/>
          <w:lang w:val="fr-FR"/>
        </w:rPr>
        <w:t>độ</w:t>
      </w:r>
      <w:proofErr w:type="spellEnd"/>
      <w:r w:rsidR="00B90F5C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B90F5C" w:rsidRPr="0016257E">
        <w:rPr>
          <w:rFonts w:ascii="Times New Roman" w:hAnsi="Times New Roman" w:cs="Times New Roman"/>
          <w:b/>
          <w:bCs w:val="0"/>
          <w:lang w:val="fr-FR"/>
        </w:rPr>
        <w:t>thực</w:t>
      </w:r>
      <w:proofErr w:type="spellEnd"/>
      <w:r w:rsidR="00B90F5C" w:rsidRPr="0016257E">
        <w:rPr>
          <w:rFonts w:ascii="Times New Roman" w:hAnsi="Times New Roman" w:cs="Times New Roman"/>
          <w:b/>
          <w:bCs w:val="0"/>
          <w:lang w:val="fr-FR"/>
        </w:rPr>
        <w:t xml:space="preserve"> </w:t>
      </w:r>
      <w:proofErr w:type="spellStart"/>
      <w:r w:rsidR="00B90F5C" w:rsidRPr="0016257E">
        <w:rPr>
          <w:rFonts w:ascii="Times New Roman" w:hAnsi="Times New Roman" w:cs="Times New Roman"/>
          <w:b/>
          <w:bCs w:val="0"/>
          <w:lang w:val="fr-FR"/>
        </w:rPr>
        <w:t>hiện</w:t>
      </w:r>
      <w:proofErr w:type="spellEnd"/>
      <w:r w:rsidR="006D6FAF" w:rsidRPr="0016257E">
        <w:rPr>
          <w:rFonts w:ascii="Times New Roman" w:hAnsi="Times New Roman" w:cs="Times New Roman"/>
          <w:b/>
          <w:bCs w:val="0"/>
          <w:lang w:val="fr-FR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38"/>
        <w:gridCol w:w="1789"/>
        <w:gridCol w:w="1784"/>
        <w:gridCol w:w="1798"/>
      </w:tblGrid>
      <w:tr w:rsidR="006D6FAF" w:rsidRPr="0001330E" w14:paraId="0E104332" w14:textId="77777777" w:rsidTr="006D6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09A1" w14:textId="77777777" w:rsidR="006D6FAF" w:rsidRPr="0001330E" w:rsidRDefault="006D6FAF">
            <w:pPr>
              <w:jc w:val="center"/>
              <w:rPr>
                <w:b/>
                <w:lang w:val="fr-FR" w:eastAsia="en-US"/>
              </w:rPr>
            </w:pPr>
            <w:r w:rsidRPr="0001330E">
              <w:rPr>
                <w:b/>
                <w:lang w:val="fr-FR"/>
              </w:rPr>
              <w:t>TT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2DA5" w14:textId="77777777" w:rsidR="006D6FAF" w:rsidRPr="0001330E" w:rsidRDefault="006D6FAF">
            <w:pPr>
              <w:jc w:val="center"/>
              <w:rPr>
                <w:b/>
                <w:lang w:val="fr-FR"/>
              </w:rPr>
            </w:pPr>
            <w:proofErr w:type="spellStart"/>
            <w:r w:rsidRPr="0001330E">
              <w:rPr>
                <w:b/>
                <w:lang w:val="fr-FR"/>
              </w:rPr>
              <w:t>Nội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dung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công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việc</w:t>
            </w:r>
            <w:proofErr w:type="spellEnd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E9B6" w14:textId="77777777" w:rsidR="006D6FAF" w:rsidRPr="0001330E" w:rsidRDefault="006D6FAF">
            <w:pPr>
              <w:jc w:val="center"/>
              <w:rPr>
                <w:b/>
                <w:lang w:val="fr-FR"/>
              </w:rPr>
            </w:pPr>
            <w:proofErr w:type="spellStart"/>
            <w:r w:rsidRPr="0001330E">
              <w:rPr>
                <w:b/>
                <w:lang w:val="fr-FR"/>
              </w:rPr>
              <w:t>Kết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quả</w:t>
            </w:r>
            <w:proofErr w:type="spellEnd"/>
            <w:r w:rsidRPr="0001330E">
              <w:rPr>
                <w:b/>
                <w:lang w:val="fr-FR"/>
              </w:rPr>
              <w:t xml:space="preserve">, </w:t>
            </w:r>
            <w:proofErr w:type="spellStart"/>
            <w:r w:rsidRPr="0001330E">
              <w:rPr>
                <w:b/>
                <w:lang w:val="fr-FR"/>
              </w:rPr>
              <w:t>sản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phẩm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phải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đạt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ABA2" w14:textId="77777777" w:rsidR="006D6FAF" w:rsidRPr="0001330E" w:rsidRDefault="006D6FAF">
            <w:pPr>
              <w:jc w:val="center"/>
              <w:rPr>
                <w:b/>
              </w:rPr>
            </w:pPr>
            <w:proofErr w:type="spellStart"/>
            <w:r w:rsidRPr="0001330E">
              <w:rPr>
                <w:b/>
              </w:rPr>
              <w:t>Thời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gian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bắt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đầu</w:t>
            </w:r>
            <w:proofErr w:type="spellEnd"/>
            <w:r w:rsidRPr="0001330E">
              <w:rPr>
                <w:b/>
              </w:rPr>
              <w:t xml:space="preserve"> – </w:t>
            </w:r>
            <w:proofErr w:type="spellStart"/>
            <w:r w:rsidRPr="0001330E">
              <w:rPr>
                <w:b/>
              </w:rPr>
              <w:t>kết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thúc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2864" w14:textId="77777777" w:rsidR="006D6FAF" w:rsidRPr="0001330E" w:rsidRDefault="006D6FAF">
            <w:pPr>
              <w:jc w:val="center"/>
              <w:rPr>
                <w:b/>
              </w:rPr>
            </w:pPr>
            <w:proofErr w:type="spellStart"/>
            <w:r w:rsidRPr="0001330E">
              <w:rPr>
                <w:b/>
              </w:rPr>
              <w:t>Người</w:t>
            </w:r>
            <w:proofErr w:type="spellEnd"/>
            <w:r w:rsidRPr="0001330E">
              <w:rPr>
                <w:b/>
              </w:rPr>
              <w:t xml:space="preserve">, </w:t>
            </w:r>
            <w:proofErr w:type="spellStart"/>
            <w:r w:rsidRPr="0001330E">
              <w:rPr>
                <w:b/>
              </w:rPr>
              <w:t>cơ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quan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thực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hiện</w:t>
            </w:r>
            <w:proofErr w:type="spellEnd"/>
            <w:r w:rsidRPr="0001330E">
              <w:rPr>
                <w:b/>
              </w:rPr>
              <w:t xml:space="preserve"> </w:t>
            </w:r>
            <w:proofErr w:type="spellStart"/>
            <w:r w:rsidRPr="0001330E">
              <w:rPr>
                <w:b/>
              </w:rPr>
              <w:t>chính</w:t>
            </w:r>
            <w:proofErr w:type="spellEnd"/>
          </w:p>
        </w:tc>
      </w:tr>
      <w:tr w:rsidR="006D6FAF" w:rsidRPr="0001330E" w14:paraId="451A1E40" w14:textId="77777777" w:rsidTr="006D6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E171" w14:textId="07D26BD2" w:rsidR="006D6FAF" w:rsidRPr="0001330E" w:rsidRDefault="002C6D5B">
            <w:pPr>
              <w:spacing w:line="360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FF7" w14:textId="77777777" w:rsidR="006D6FAF" w:rsidRPr="0001330E" w:rsidRDefault="006D6FAF">
            <w:pPr>
              <w:spacing w:before="60" w:after="60"/>
              <w:rPr>
                <w:lang w:val="fr-F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080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2D6" w14:textId="77777777" w:rsidR="006D6FAF" w:rsidRPr="0001330E" w:rsidRDefault="006D6FAF">
            <w:pPr>
              <w:rPr>
                <w:lang w:val="fr-FR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FF9D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  <w:tr w:rsidR="006D6FAF" w:rsidRPr="0001330E" w14:paraId="16D1E266" w14:textId="77777777" w:rsidTr="006D6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4C9A" w14:textId="105D2DC5" w:rsidR="006D6FAF" w:rsidRPr="0001330E" w:rsidRDefault="002C6D5B">
            <w:pPr>
              <w:spacing w:line="360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122" w14:textId="77777777" w:rsidR="006D6FAF" w:rsidRPr="0001330E" w:rsidRDefault="006D6FAF">
            <w:pPr>
              <w:spacing w:before="60" w:after="60"/>
              <w:rPr>
                <w:lang w:val="fr-F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03E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AAA" w14:textId="77777777" w:rsidR="006D6FAF" w:rsidRPr="0001330E" w:rsidRDefault="006D6FAF">
            <w:pPr>
              <w:rPr>
                <w:lang w:val="fr-FR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E1D2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  <w:tr w:rsidR="006D6FAF" w:rsidRPr="0001330E" w14:paraId="33623642" w14:textId="77777777" w:rsidTr="006D6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23DF" w14:textId="61B19E67" w:rsidR="006D6FAF" w:rsidRPr="0001330E" w:rsidRDefault="002C6D5B">
            <w:pPr>
              <w:spacing w:line="360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A10" w14:textId="77777777" w:rsidR="006D6FAF" w:rsidRPr="0001330E" w:rsidRDefault="006D6FAF">
            <w:pPr>
              <w:spacing w:before="60" w:after="60"/>
              <w:rPr>
                <w:lang w:val="fr-F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4632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059" w14:textId="77777777" w:rsidR="006D6FAF" w:rsidRPr="0001330E" w:rsidRDefault="006D6FAF">
            <w:pPr>
              <w:rPr>
                <w:lang w:val="fr-FR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B6A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  <w:tr w:rsidR="006D6FAF" w:rsidRPr="0001330E" w14:paraId="6D0A215E" w14:textId="77777777" w:rsidTr="006D6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5705" w14:textId="4AF030AF" w:rsidR="006D6FAF" w:rsidRPr="0001330E" w:rsidRDefault="002C6D5B">
            <w:pPr>
              <w:spacing w:line="360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ADF" w14:textId="77777777" w:rsidR="006D6FAF" w:rsidRPr="0001330E" w:rsidRDefault="006D6FAF">
            <w:pPr>
              <w:spacing w:before="60" w:after="60"/>
              <w:rPr>
                <w:lang w:val="fr-F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7F8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1C8" w14:textId="77777777" w:rsidR="006D6FAF" w:rsidRPr="0001330E" w:rsidRDefault="006D6FAF">
            <w:pPr>
              <w:rPr>
                <w:lang w:val="fr-FR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395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  <w:tr w:rsidR="006D6FAF" w:rsidRPr="0001330E" w14:paraId="5E0FCBC9" w14:textId="77777777" w:rsidTr="006D6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5F9" w14:textId="77777777" w:rsidR="006D6FAF" w:rsidRPr="0001330E" w:rsidRDefault="006D6FAF">
            <w:pPr>
              <w:spacing w:line="360" w:lineRule="auto"/>
              <w:jc w:val="both"/>
              <w:rPr>
                <w:lang w:val="fr-FR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0FE" w14:textId="77777777" w:rsidR="006D6FAF" w:rsidRPr="0001330E" w:rsidRDefault="006D6FAF">
            <w:pPr>
              <w:spacing w:before="60" w:after="60"/>
              <w:rPr>
                <w:lang w:val="fr-F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A73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73D" w14:textId="77777777" w:rsidR="006D6FAF" w:rsidRPr="0001330E" w:rsidRDefault="006D6FAF">
            <w:pPr>
              <w:rPr>
                <w:lang w:val="fr-FR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37F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</w:tbl>
    <w:p w14:paraId="26DB8296" w14:textId="15507781" w:rsidR="006D6FAF" w:rsidRPr="0016257E" w:rsidRDefault="00717111" w:rsidP="006D6FAF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lang w:val="fr-FR" w:eastAsia="en-US"/>
        </w:rPr>
      </w:pPr>
      <w:r>
        <w:rPr>
          <w:b/>
          <w:lang w:val="fr-FR"/>
        </w:rPr>
        <w:t>5</w:t>
      </w:r>
      <w:r w:rsidR="006D6FAF" w:rsidRPr="0016257E">
        <w:rPr>
          <w:b/>
          <w:lang w:val="fr-FR"/>
        </w:rPr>
        <w:t xml:space="preserve">. </w:t>
      </w:r>
      <w:proofErr w:type="spellStart"/>
      <w:r w:rsidR="006D6FAF" w:rsidRPr="0016257E">
        <w:rPr>
          <w:rFonts w:ascii="Times New Roman" w:hAnsi="Times New Roman" w:cs="Times New Roman"/>
          <w:b/>
          <w:lang w:val="fr-FR"/>
        </w:rPr>
        <w:t>Sản</w:t>
      </w:r>
      <w:proofErr w:type="spellEnd"/>
      <w:r w:rsidR="006D6FAF" w:rsidRPr="0016257E">
        <w:rPr>
          <w:rFonts w:ascii="Times New Roman" w:hAnsi="Times New Roman" w:cs="Times New Roman"/>
          <w:b/>
          <w:lang w:val="fr-FR"/>
        </w:rPr>
        <w:t xml:space="preserve"> </w:t>
      </w:r>
      <w:r w:rsidR="006D6FAF" w:rsidRPr="0016257E">
        <w:rPr>
          <w:rFonts w:ascii="Times New Roman" w:hAnsi="Times New Roman" w:cs="Times New Roman"/>
          <w:b/>
          <w:lang w:val="sv-SE"/>
        </w:rPr>
        <w:t>phẩm</w:t>
      </w:r>
      <w:r w:rsidR="006D6FAF" w:rsidRPr="0016257E">
        <w:rPr>
          <w:rFonts w:ascii="Times New Roman" w:hAnsi="Times New Roman" w:cs="Times New Roman"/>
          <w:b/>
          <w:lang w:val="fr-FR"/>
        </w:rPr>
        <w:t>/</w:t>
      </w:r>
      <w:proofErr w:type="spellStart"/>
      <w:r w:rsidR="006D6FAF" w:rsidRPr="0016257E">
        <w:rPr>
          <w:rFonts w:ascii="Times New Roman" w:hAnsi="Times New Roman" w:cs="Times New Roman"/>
          <w:b/>
          <w:lang w:val="fr-FR"/>
        </w:rPr>
        <w:t>Kết</w:t>
      </w:r>
      <w:proofErr w:type="spellEnd"/>
      <w:r w:rsidR="006D6FAF" w:rsidRPr="0016257E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="006D6FAF" w:rsidRPr="0016257E">
        <w:rPr>
          <w:rFonts w:ascii="Times New Roman" w:hAnsi="Times New Roman" w:cs="Times New Roman"/>
          <w:b/>
          <w:lang w:val="fr-FR"/>
        </w:rPr>
        <w:t>quả</w:t>
      </w:r>
      <w:proofErr w:type="spellEnd"/>
      <w:r w:rsidR="006D6FAF" w:rsidRPr="0016257E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="006D6FAF" w:rsidRPr="0016257E">
        <w:rPr>
          <w:rFonts w:ascii="Times New Roman" w:hAnsi="Times New Roman" w:cs="Times New Roman"/>
          <w:b/>
          <w:lang w:val="fr-FR"/>
        </w:rPr>
        <w:t>của</w:t>
      </w:r>
      <w:proofErr w:type="spellEnd"/>
      <w:r w:rsidR="006D6FAF" w:rsidRPr="0016257E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="006D6FAF" w:rsidRPr="0016257E">
        <w:rPr>
          <w:rFonts w:ascii="Times New Roman" w:hAnsi="Times New Roman" w:cs="Times New Roman"/>
          <w:b/>
          <w:lang w:val="fr-FR"/>
        </w:rPr>
        <w:t>nhiệm</w:t>
      </w:r>
      <w:proofErr w:type="spellEnd"/>
      <w:r w:rsidR="006D6FAF" w:rsidRPr="0016257E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="006D6FAF" w:rsidRPr="0016257E">
        <w:rPr>
          <w:rFonts w:ascii="Times New Roman" w:hAnsi="Times New Roman" w:cs="Times New Roman"/>
          <w:b/>
          <w:lang w:val="fr-FR"/>
        </w:rPr>
        <w:t>vụ</w:t>
      </w:r>
      <w:proofErr w:type="spellEnd"/>
      <w:r w:rsidR="006D6FAF" w:rsidRPr="0016257E">
        <w:rPr>
          <w:rFonts w:ascii="Times New Roman" w:hAnsi="Times New Roman" w:cs="Times New Roman"/>
          <w:b/>
          <w:lang w:val="fr-FR"/>
        </w:rPr>
        <w:t> :</w:t>
      </w:r>
    </w:p>
    <w:tbl>
      <w:tblPr>
        <w:tblW w:w="90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690"/>
        <w:gridCol w:w="3258"/>
        <w:gridCol w:w="1525"/>
      </w:tblGrid>
      <w:tr w:rsidR="006D6FAF" w:rsidRPr="0001330E" w14:paraId="27373AF4" w14:textId="77777777" w:rsidTr="001D7212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89D6" w14:textId="77777777" w:rsidR="006D6FAF" w:rsidRPr="0001330E" w:rsidRDefault="006D6FAF">
            <w:pPr>
              <w:spacing w:line="360" w:lineRule="auto"/>
              <w:jc w:val="center"/>
              <w:rPr>
                <w:b/>
                <w:lang w:val="fr-FR"/>
              </w:rPr>
            </w:pPr>
            <w:r w:rsidRPr="0001330E">
              <w:rPr>
                <w:b/>
                <w:lang w:val="fr-FR"/>
              </w:rPr>
              <w:t>TT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AC4F" w14:textId="77777777" w:rsidR="006D6FAF" w:rsidRPr="0001330E" w:rsidRDefault="006D6FAF">
            <w:pPr>
              <w:spacing w:line="360" w:lineRule="auto"/>
              <w:jc w:val="center"/>
              <w:rPr>
                <w:b/>
                <w:lang w:val="fr-FR"/>
              </w:rPr>
            </w:pPr>
            <w:proofErr w:type="spellStart"/>
            <w:r w:rsidRPr="0001330E">
              <w:rPr>
                <w:b/>
                <w:lang w:val="fr-FR"/>
              </w:rPr>
              <w:t>Tên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sản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phẩm</w:t>
            </w:r>
            <w:proofErr w:type="spell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3D2C" w14:textId="77777777" w:rsidR="006D6FAF" w:rsidRPr="0001330E" w:rsidRDefault="006D6FAF">
            <w:pPr>
              <w:spacing w:line="360" w:lineRule="auto"/>
              <w:jc w:val="center"/>
              <w:rPr>
                <w:b/>
                <w:lang w:val="fr-FR"/>
              </w:rPr>
            </w:pPr>
            <w:proofErr w:type="spellStart"/>
            <w:r w:rsidRPr="0001330E">
              <w:rPr>
                <w:b/>
                <w:lang w:val="fr-FR"/>
              </w:rPr>
              <w:t>Yêu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proofErr w:type="gramStart"/>
            <w:r w:rsidRPr="0001330E">
              <w:rPr>
                <w:b/>
                <w:lang w:val="fr-FR"/>
              </w:rPr>
              <w:t>cầu</w:t>
            </w:r>
            <w:proofErr w:type="spellEnd"/>
            <w:r w:rsidRPr="0001330E">
              <w:rPr>
                <w:b/>
                <w:lang w:val="fr-FR"/>
              </w:rPr>
              <w:t>,/</w:t>
            </w:r>
            <w:proofErr w:type="spellStart"/>
            <w:proofErr w:type="gramEnd"/>
            <w:r w:rsidRPr="0001330E">
              <w:rPr>
                <w:b/>
                <w:lang w:val="fr-FR"/>
              </w:rPr>
              <w:t>chỉ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tiêu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chất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lượng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9F17" w14:textId="77777777" w:rsidR="006D6FAF" w:rsidRPr="0001330E" w:rsidRDefault="006D6FAF">
            <w:pPr>
              <w:spacing w:line="360" w:lineRule="auto"/>
              <w:jc w:val="center"/>
              <w:rPr>
                <w:b/>
                <w:lang w:val="fr-FR"/>
              </w:rPr>
            </w:pPr>
            <w:proofErr w:type="spellStart"/>
            <w:r w:rsidRPr="0001330E">
              <w:rPr>
                <w:b/>
                <w:lang w:val="fr-FR"/>
              </w:rPr>
              <w:t>Số</w:t>
            </w:r>
            <w:proofErr w:type="spellEnd"/>
            <w:r w:rsidRPr="0001330E">
              <w:rPr>
                <w:b/>
                <w:lang w:val="fr-FR"/>
              </w:rPr>
              <w:t xml:space="preserve"> </w:t>
            </w:r>
            <w:proofErr w:type="spellStart"/>
            <w:r w:rsidRPr="0001330E">
              <w:rPr>
                <w:b/>
                <w:lang w:val="fr-FR"/>
              </w:rPr>
              <w:t>lượng</w:t>
            </w:r>
            <w:proofErr w:type="spellEnd"/>
          </w:p>
        </w:tc>
      </w:tr>
      <w:tr w:rsidR="006D6FAF" w:rsidRPr="0001330E" w14:paraId="2739D527" w14:textId="77777777" w:rsidTr="006D6FAF">
        <w:tc>
          <w:tcPr>
            <w:tcW w:w="9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763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  <w:tr w:rsidR="006D6FAF" w:rsidRPr="0001330E" w14:paraId="60FC15C1" w14:textId="77777777" w:rsidTr="001D7212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7E1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7438" w14:textId="77777777" w:rsidR="006D6FAF" w:rsidRPr="0001330E" w:rsidRDefault="006D6FAF">
            <w:pPr>
              <w:spacing w:before="60" w:after="60"/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3706" w14:textId="77777777" w:rsidR="006D6FAF" w:rsidRPr="0001330E" w:rsidRDefault="006D6FAF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C13E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  <w:tr w:rsidR="006D6FAF" w:rsidRPr="0001330E" w14:paraId="589EA88D" w14:textId="77777777" w:rsidTr="001D7212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69BA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B88" w14:textId="77777777" w:rsidR="006D6FAF" w:rsidRPr="0001330E" w:rsidRDefault="006D6FAF">
            <w:pPr>
              <w:spacing w:before="60" w:after="60"/>
              <w:rPr>
                <w:lang w:val="fr-FR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469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5DE" w14:textId="77777777" w:rsidR="006D6FAF" w:rsidRPr="0001330E" w:rsidRDefault="006D6FAF">
            <w:pPr>
              <w:jc w:val="both"/>
              <w:rPr>
                <w:lang w:val="fr-FR"/>
              </w:rPr>
            </w:pPr>
          </w:p>
        </w:tc>
      </w:tr>
    </w:tbl>
    <w:p w14:paraId="2490360A" w14:textId="77781AD6" w:rsidR="006D6FAF" w:rsidRPr="0016257E" w:rsidRDefault="00717111" w:rsidP="00717111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lang w:val="fr-FR"/>
        </w:rPr>
      </w:pPr>
      <w:r>
        <w:rPr>
          <w:b/>
          <w:lang w:val="fr-FR"/>
        </w:rPr>
        <w:t>B</w:t>
      </w:r>
      <w:r w:rsidR="00D77C8E" w:rsidRPr="0016257E">
        <w:rPr>
          <w:rFonts w:ascii="Times New Roman" w:hAnsi="Times New Roman" w:cs="Times New Roman"/>
          <w:b/>
          <w:lang w:val="fr-FR"/>
        </w:rPr>
        <w:t xml:space="preserve">. </w:t>
      </w:r>
      <w:proofErr w:type="spellStart"/>
      <w:r w:rsidR="00E22D9F">
        <w:rPr>
          <w:rFonts w:ascii="Times New Roman" w:hAnsi="Times New Roman" w:cs="Times New Roman"/>
          <w:b/>
          <w:lang w:val="fr-FR"/>
        </w:rPr>
        <w:t>Dự</w:t>
      </w:r>
      <w:proofErr w:type="spellEnd"/>
      <w:r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fr-FR"/>
        </w:rPr>
        <w:t>toán</w:t>
      </w:r>
      <w:proofErr w:type="spellEnd"/>
      <w:r>
        <w:rPr>
          <w:rFonts w:ascii="Times New Roman" w:hAnsi="Times New Roman" w:cs="Times New Roman"/>
          <w:b/>
          <w:lang w:val="fr-FR"/>
        </w:rPr>
        <w:t xml:space="preserve"> chi </w:t>
      </w:r>
      <w:proofErr w:type="spellStart"/>
      <w:r>
        <w:rPr>
          <w:rFonts w:ascii="Times New Roman" w:hAnsi="Times New Roman" w:cs="Times New Roman"/>
          <w:b/>
          <w:lang w:val="fr-FR"/>
        </w:rPr>
        <w:t>tiết</w:t>
      </w:r>
      <w:proofErr w:type="spellEnd"/>
      <w:r>
        <w:rPr>
          <w:rFonts w:ascii="Times New Roman" w:hAnsi="Times New Roman" w:cs="Times New Roman"/>
          <w:b/>
          <w:lang w:val="fr-FR"/>
        </w:rPr>
        <w:t> :</w:t>
      </w:r>
    </w:p>
    <w:p w14:paraId="7ACAD7C7" w14:textId="15A73925" w:rsidR="00B90F5C" w:rsidRPr="0016257E" w:rsidRDefault="0016257E" w:rsidP="0016257E">
      <w:pPr>
        <w:spacing w:before="60" w:after="60"/>
        <w:jc w:val="both"/>
        <w:rPr>
          <w:b/>
          <w:sz w:val="26"/>
          <w:szCs w:val="26"/>
          <w:lang w:val="fr-FR"/>
        </w:rPr>
      </w:pPr>
      <w:r w:rsidRPr="0016257E">
        <w:rPr>
          <w:b/>
          <w:sz w:val="26"/>
          <w:szCs w:val="26"/>
          <w:lang w:val="fr-FR"/>
        </w:rPr>
        <w:t xml:space="preserve">1. </w:t>
      </w:r>
      <w:proofErr w:type="spellStart"/>
      <w:r w:rsidR="00B90F5C" w:rsidRPr="0016257E">
        <w:rPr>
          <w:b/>
          <w:sz w:val="26"/>
          <w:szCs w:val="26"/>
          <w:lang w:val="fr-FR"/>
        </w:rPr>
        <w:t>Dự</w:t>
      </w:r>
      <w:proofErr w:type="spellEnd"/>
      <w:r w:rsidR="00B90F5C" w:rsidRPr="0016257E">
        <w:rPr>
          <w:b/>
          <w:sz w:val="26"/>
          <w:szCs w:val="26"/>
          <w:lang w:val="fr-FR"/>
        </w:rPr>
        <w:t xml:space="preserve"> </w:t>
      </w:r>
      <w:proofErr w:type="spellStart"/>
      <w:r w:rsidR="00B90F5C" w:rsidRPr="0016257E">
        <w:rPr>
          <w:b/>
          <w:sz w:val="26"/>
          <w:szCs w:val="26"/>
          <w:lang w:val="fr-FR"/>
        </w:rPr>
        <w:t>toán</w:t>
      </w:r>
      <w:proofErr w:type="spellEnd"/>
      <w:r w:rsidR="00B90F5C" w:rsidRPr="0016257E">
        <w:rPr>
          <w:b/>
          <w:sz w:val="26"/>
          <w:szCs w:val="26"/>
          <w:lang w:val="fr-FR"/>
        </w:rPr>
        <w:t xml:space="preserve"> </w:t>
      </w:r>
      <w:r w:rsidR="00717111">
        <w:rPr>
          <w:b/>
          <w:sz w:val="26"/>
          <w:szCs w:val="26"/>
          <w:lang w:val="fr-FR"/>
        </w:rPr>
        <w:t xml:space="preserve">chi </w:t>
      </w:r>
      <w:proofErr w:type="spellStart"/>
      <w:r w:rsidR="00717111">
        <w:rPr>
          <w:b/>
          <w:sz w:val="26"/>
          <w:szCs w:val="26"/>
          <w:lang w:val="fr-FR"/>
        </w:rPr>
        <w:t>tiết</w:t>
      </w:r>
      <w:proofErr w:type="spellEnd"/>
      <w:r w:rsidR="00B90F5C" w:rsidRPr="0016257E">
        <w:rPr>
          <w:b/>
          <w:sz w:val="26"/>
          <w:szCs w:val="26"/>
          <w:lang w:val="fr-FR"/>
        </w:rPr>
        <w:t xml:space="preserve"> </w:t>
      </w:r>
    </w:p>
    <w:p w14:paraId="52C4E7F3" w14:textId="190B413B" w:rsidR="00B90F5C" w:rsidRPr="00717111" w:rsidRDefault="00B90F5C" w:rsidP="00B90F5C">
      <w:pPr>
        <w:spacing w:before="60" w:after="60"/>
        <w:ind w:firstLine="720"/>
        <w:jc w:val="both"/>
        <w:rPr>
          <w:bCs/>
          <w:sz w:val="26"/>
          <w:szCs w:val="26"/>
          <w:lang w:val="fr-FR"/>
        </w:rPr>
      </w:pPr>
    </w:p>
    <w:tbl>
      <w:tblPr>
        <w:tblStyle w:val="TableGrid"/>
        <w:tblW w:w="9003" w:type="dxa"/>
        <w:tblLook w:val="04A0" w:firstRow="1" w:lastRow="0" w:firstColumn="1" w:lastColumn="0" w:noHBand="0" w:noVBand="1"/>
      </w:tblPr>
      <w:tblGrid>
        <w:gridCol w:w="750"/>
        <w:gridCol w:w="2193"/>
        <w:gridCol w:w="766"/>
        <w:gridCol w:w="724"/>
        <w:gridCol w:w="830"/>
        <w:gridCol w:w="724"/>
        <w:gridCol w:w="836"/>
        <w:gridCol w:w="722"/>
        <w:gridCol w:w="830"/>
        <w:gridCol w:w="628"/>
      </w:tblGrid>
      <w:tr w:rsidR="002C6D5B" w:rsidRPr="00740D2B" w14:paraId="00CD737D" w14:textId="77777777" w:rsidTr="002C6D5B">
        <w:tc>
          <w:tcPr>
            <w:tcW w:w="750" w:type="dxa"/>
            <w:vMerge w:val="restart"/>
          </w:tcPr>
          <w:p w14:paraId="1B8BDDD9" w14:textId="485BB739" w:rsidR="002C6D5B" w:rsidRPr="00740D2B" w:rsidRDefault="002C6D5B" w:rsidP="002C6D5B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TT</w:t>
            </w:r>
          </w:p>
        </w:tc>
        <w:tc>
          <w:tcPr>
            <w:tcW w:w="2193" w:type="dxa"/>
            <w:vMerge w:val="restart"/>
          </w:tcPr>
          <w:p w14:paraId="5FCA7F5C" w14:textId="2322ADCC" w:rsidR="002C6D5B" w:rsidRPr="00740D2B" w:rsidRDefault="002C6D5B" w:rsidP="002C6D5B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Nội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dung</w:t>
            </w:r>
          </w:p>
        </w:tc>
        <w:tc>
          <w:tcPr>
            <w:tcW w:w="766" w:type="dxa"/>
            <w:vMerge w:val="restart"/>
          </w:tcPr>
          <w:p w14:paraId="7684C8BB" w14:textId="018F9AE1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Đơn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vị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554" w:type="dxa"/>
            <w:gridSpan w:val="2"/>
          </w:tcPr>
          <w:p w14:paraId="5C8454F2" w14:textId="5CEE67A4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Khối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1560" w:type="dxa"/>
            <w:gridSpan w:val="2"/>
          </w:tcPr>
          <w:p w14:paraId="49614D77" w14:textId="032BB500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Đơn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552" w:type="dxa"/>
            <w:gridSpan w:val="2"/>
          </w:tcPr>
          <w:p w14:paraId="68FD7141" w14:textId="3828A1FE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Thành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tiền</w:t>
            </w:r>
            <w:proofErr w:type="spellEnd"/>
          </w:p>
        </w:tc>
        <w:tc>
          <w:tcPr>
            <w:tcW w:w="628" w:type="dxa"/>
            <w:vMerge w:val="restart"/>
          </w:tcPr>
          <w:p w14:paraId="43DC9859" w14:textId="2665870C" w:rsidR="002C6D5B" w:rsidRPr="00740D2B" w:rsidRDefault="002C6D5B" w:rsidP="002C6D5B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Ghi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chú</w:t>
            </w:r>
            <w:proofErr w:type="spellEnd"/>
          </w:p>
        </w:tc>
      </w:tr>
      <w:tr w:rsidR="00740D2B" w:rsidRPr="00740D2B" w14:paraId="1B4F7710" w14:textId="77777777" w:rsidTr="002C6D5B">
        <w:tc>
          <w:tcPr>
            <w:tcW w:w="750" w:type="dxa"/>
            <w:vMerge/>
          </w:tcPr>
          <w:p w14:paraId="64D43E20" w14:textId="77777777" w:rsidR="002C6D5B" w:rsidRPr="00740D2B" w:rsidRDefault="002C6D5B" w:rsidP="002C6D5B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14:paraId="3D6048EA" w14:textId="77777777" w:rsidR="002C6D5B" w:rsidRPr="00740D2B" w:rsidRDefault="002C6D5B" w:rsidP="002C6D5B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766" w:type="dxa"/>
            <w:vMerge/>
          </w:tcPr>
          <w:p w14:paraId="31D9FE8B" w14:textId="649B7121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724" w:type="dxa"/>
          </w:tcPr>
          <w:p w14:paraId="1306E38E" w14:textId="0A41D6BF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Đề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830" w:type="dxa"/>
          </w:tcPr>
          <w:p w14:paraId="0A5475E3" w14:textId="39F6189D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Thẩm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724" w:type="dxa"/>
          </w:tcPr>
          <w:p w14:paraId="653B3AE3" w14:textId="39BCDA0B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Đề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836" w:type="dxa"/>
          </w:tcPr>
          <w:p w14:paraId="2C4F03DD" w14:textId="06E69128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Thẩm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722" w:type="dxa"/>
          </w:tcPr>
          <w:p w14:paraId="6E53F040" w14:textId="6784D76D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Đề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xuất</w:t>
            </w:r>
            <w:proofErr w:type="spellEnd"/>
          </w:p>
        </w:tc>
        <w:tc>
          <w:tcPr>
            <w:tcW w:w="830" w:type="dxa"/>
          </w:tcPr>
          <w:p w14:paraId="2534C595" w14:textId="6E4960B0" w:rsidR="002C6D5B" w:rsidRPr="00740D2B" w:rsidRDefault="002C6D5B" w:rsidP="00BD0796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center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Thẩm</w:t>
            </w:r>
            <w:proofErr w:type="spellEnd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 xml:space="preserve"> </w:t>
            </w: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628" w:type="dxa"/>
            <w:vMerge/>
          </w:tcPr>
          <w:p w14:paraId="52B8EC56" w14:textId="77777777" w:rsidR="002C6D5B" w:rsidRPr="00740D2B" w:rsidRDefault="002C6D5B" w:rsidP="002C6D5B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</w:tr>
      <w:tr w:rsidR="002C6D5B" w:rsidRPr="00740D2B" w14:paraId="7A3773DA" w14:textId="77777777" w:rsidTr="002C6D5B">
        <w:tc>
          <w:tcPr>
            <w:tcW w:w="750" w:type="dxa"/>
          </w:tcPr>
          <w:p w14:paraId="52974FCB" w14:textId="2C3D52EA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14:paraId="11DCF451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14:paraId="64958B89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5816E4E1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1576AFA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11AFA721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14:paraId="1AAB5A35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14:paraId="3AB07198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E02973F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6EE8F622" w14:textId="3762A959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2C6D5B" w:rsidRPr="00740D2B" w14:paraId="57CED448" w14:textId="77777777" w:rsidTr="002C6D5B">
        <w:tc>
          <w:tcPr>
            <w:tcW w:w="750" w:type="dxa"/>
          </w:tcPr>
          <w:p w14:paraId="3C647BFD" w14:textId="47A2A410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14:paraId="75F5743F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14:paraId="64797ED5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2403AB97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BDA7D26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47FFE49C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14:paraId="3EF20B4A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14:paraId="66A7EED2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381DF6E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1E810CA5" w14:textId="4DED1A89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2C6D5B" w:rsidRPr="00740D2B" w14:paraId="25C60154" w14:textId="77777777" w:rsidTr="002C6D5B">
        <w:tc>
          <w:tcPr>
            <w:tcW w:w="750" w:type="dxa"/>
          </w:tcPr>
          <w:p w14:paraId="34B2ACCB" w14:textId="457CD779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3" w:type="dxa"/>
          </w:tcPr>
          <w:p w14:paraId="459BAB08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14:paraId="7FFD3016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2F2AC88F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75CE680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62037A17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14:paraId="3A6FAA09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14:paraId="68DAE166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00606DC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539F6A83" w14:textId="3C33D3EE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2C6D5B" w:rsidRPr="00740D2B" w14:paraId="3290E80D" w14:textId="77777777" w:rsidTr="002C6D5B">
        <w:tc>
          <w:tcPr>
            <w:tcW w:w="750" w:type="dxa"/>
          </w:tcPr>
          <w:p w14:paraId="382DAFE9" w14:textId="0C3BDED8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93" w:type="dxa"/>
          </w:tcPr>
          <w:p w14:paraId="4BC2408E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14:paraId="7633694A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2D5B36B1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F4DF30E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0C720FE5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14:paraId="0ED87353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14:paraId="20CCF44C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71C4C379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179E64E2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D5B" w:rsidRPr="00740D2B" w14:paraId="609AB15E" w14:textId="77777777" w:rsidTr="002C6D5B">
        <w:tc>
          <w:tcPr>
            <w:tcW w:w="750" w:type="dxa"/>
          </w:tcPr>
          <w:p w14:paraId="7C230C2B" w14:textId="6492A0CC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proofErr w:type="spellStart"/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193" w:type="dxa"/>
          </w:tcPr>
          <w:p w14:paraId="6796B877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766" w:type="dxa"/>
          </w:tcPr>
          <w:p w14:paraId="1C2FAE56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724" w:type="dxa"/>
          </w:tcPr>
          <w:p w14:paraId="6C3FCB71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830" w:type="dxa"/>
          </w:tcPr>
          <w:p w14:paraId="666CA2B6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AB1946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836" w:type="dxa"/>
          </w:tcPr>
          <w:p w14:paraId="6EF5879D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  <w:tc>
          <w:tcPr>
            <w:tcW w:w="722" w:type="dxa"/>
          </w:tcPr>
          <w:p w14:paraId="5C609588" w14:textId="5DCE6986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…</w:t>
            </w:r>
          </w:p>
        </w:tc>
        <w:tc>
          <w:tcPr>
            <w:tcW w:w="830" w:type="dxa"/>
          </w:tcPr>
          <w:p w14:paraId="00557A39" w14:textId="34BCB511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  <w:r w:rsidRPr="00740D2B"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  <w:t>…</w:t>
            </w:r>
          </w:p>
        </w:tc>
        <w:tc>
          <w:tcPr>
            <w:tcW w:w="628" w:type="dxa"/>
          </w:tcPr>
          <w:p w14:paraId="0A866343" w14:textId="77777777" w:rsidR="0001330E" w:rsidRPr="00740D2B" w:rsidRDefault="0001330E" w:rsidP="00394553">
            <w:pPr>
              <w:pStyle w:val="BodyText2"/>
              <w:tabs>
                <w:tab w:val="clear" w:pos="0"/>
                <w:tab w:val="clear" w:pos="360"/>
                <w:tab w:val="left" w:pos="540"/>
              </w:tabs>
              <w:spacing w:before="0" w:line="360" w:lineRule="auto"/>
              <w:jc w:val="left"/>
              <w:rPr>
                <w:rFonts w:ascii="Times New Roman" w:hAnsi="Times New Roman" w:cs="Times New Roman"/>
                <w:b/>
                <w:bCs w:val="0"/>
                <w:sz w:val="24"/>
                <w:szCs w:val="24"/>
              </w:rPr>
            </w:pPr>
          </w:p>
        </w:tc>
      </w:tr>
    </w:tbl>
    <w:p w14:paraId="1F90A1F2" w14:textId="1131EDB8" w:rsidR="0016257E" w:rsidRPr="00717111" w:rsidRDefault="0016257E" w:rsidP="0016257E">
      <w:pPr>
        <w:pStyle w:val="BodyText2"/>
        <w:tabs>
          <w:tab w:val="clear" w:pos="0"/>
          <w:tab w:val="clear" w:pos="360"/>
          <w:tab w:val="left" w:pos="1080"/>
        </w:tabs>
        <w:spacing w:after="60" w:line="288" w:lineRule="auto"/>
        <w:rPr>
          <w:rFonts w:ascii="Times New Roman" w:hAnsi="Times New Roman" w:cs="Times New Roman"/>
          <w:bCs w:val="0"/>
          <w:i/>
          <w:iCs/>
          <w:lang w:val="fr-FR"/>
        </w:rPr>
      </w:pPr>
      <w:r w:rsidRPr="00717111">
        <w:rPr>
          <w:rFonts w:ascii="Times New Roman" w:hAnsi="Times New Roman" w:cs="Times New Roman"/>
          <w:b/>
          <w:lang w:val="fr-FR"/>
        </w:rPr>
        <w:t xml:space="preserve">2.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Thuyết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</w:rPr>
        <w:t>minh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chênh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lệch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khối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lượng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,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dự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toán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giữa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thẩm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định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với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thuyết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minh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đề</w:t>
      </w:r>
      <w:proofErr w:type="spellEnd"/>
      <w:r w:rsidRPr="00717111">
        <w:rPr>
          <w:rFonts w:ascii="Times New Roman" w:hAnsi="Times New Roman" w:cs="Times New Roman"/>
          <w:b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/>
          <w:lang w:val="fr-FR"/>
        </w:rPr>
        <w:t>xuất</w:t>
      </w:r>
      <w:proofErr w:type="spellEnd"/>
      <w:r w:rsidRPr="00717111">
        <w:rPr>
          <w:rFonts w:ascii="Times New Roman" w:hAnsi="Times New Roman" w:cs="Times New Roman"/>
          <w:bCs w:val="0"/>
          <w:lang w:val="fr-FR"/>
        </w:rPr>
        <w:t xml:space="preserve"> </w:t>
      </w:r>
      <w:r w:rsidRPr="00717111">
        <w:rPr>
          <w:rFonts w:ascii="Times New Roman" w:hAnsi="Times New Roman" w:cs="Times New Roman"/>
          <w:bCs w:val="0"/>
          <w:i/>
          <w:iCs/>
          <w:lang w:val="fr-FR"/>
        </w:rPr>
        <w:t>(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theo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số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thứ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tự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tại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cột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ghi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 xml:space="preserve"> </w:t>
      </w:r>
      <w:proofErr w:type="spellStart"/>
      <w:r w:rsidRPr="00717111">
        <w:rPr>
          <w:rFonts w:ascii="Times New Roman" w:hAnsi="Times New Roman" w:cs="Times New Roman"/>
          <w:bCs w:val="0"/>
          <w:i/>
          <w:iCs/>
          <w:lang w:val="fr-FR"/>
        </w:rPr>
        <w:t>chú</w:t>
      </w:r>
      <w:proofErr w:type="spellEnd"/>
      <w:r w:rsidRPr="00717111">
        <w:rPr>
          <w:rFonts w:ascii="Times New Roman" w:hAnsi="Times New Roman" w:cs="Times New Roman"/>
          <w:bCs w:val="0"/>
          <w:i/>
          <w:iCs/>
          <w:lang w:val="fr-FR"/>
        </w:rPr>
        <w:t>) :</w:t>
      </w:r>
    </w:p>
    <w:p w14:paraId="701BDDC5" w14:textId="7817B3F1" w:rsidR="00B90898" w:rsidRPr="00B90898" w:rsidRDefault="00B90898" w:rsidP="00B90898">
      <w:pPr>
        <w:pStyle w:val="BodyText2"/>
        <w:tabs>
          <w:tab w:val="clear" w:pos="0"/>
          <w:tab w:val="clear" w:pos="360"/>
          <w:tab w:val="left" w:pos="540"/>
        </w:tabs>
        <w:spacing w:before="240" w:after="120" w:line="360" w:lineRule="auto"/>
        <w:rPr>
          <w:rFonts w:ascii="Times New Roman" w:hAnsi="Times New Roman" w:cs="Times New Roman"/>
          <w:lang w:val="sv-SE"/>
        </w:rPr>
      </w:pPr>
      <w:r w:rsidRPr="00B90898">
        <w:rPr>
          <w:rFonts w:ascii="Times New Roman" w:hAnsi="Times New Roman" w:cs="Times New Roman"/>
          <w:lang w:val="sv-SE"/>
        </w:rPr>
        <w:lastRenderedPageBreak/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</w:p>
    <w:p w14:paraId="2673015C" w14:textId="0AD8BB04" w:rsidR="00717111" w:rsidRPr="00717111" w:rsidRDefault="00717111" w:rsidP="0016257E">
      <w:pPr>
        <w:pStyle w:val="BodyText2"/>
        <w:tabs>
          <w:tab w:val="clear" w:pos="0"/>
          <w:tab w:val="clear" w:pos="360"/>
          <w:tab w:val="left" w:pos="1080"/>
        </w:tabs>
        <w:spacing w:after="120" w:line="320" w:lineRule="exact"/>
        <w:rPr>
          <w:rFonts w:ascii="Times New Roman" w:hAnsi="Times New Roman" w:cs="Times New Roman"/>
          <w:b/>
          <w:bCs w:val="0"/>
        </w:rPr>
      </w:pPr>
    </w:p>
    <w:p w14:paraId="273373E8" w14:textId="41F5AA90" w:rsidR="0016257E" w:rsidRPr="00717111" w:rsidRDefault="0001330E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</w:rPr>
      </w:pPr>
      <w:r w:rsidRPr="00717111">
        <w:rPr>
          <w:rFonts w:ascii="Times New Roman" w:hAnsi="Times New Roman" w:cs="Times New Roman"/>
          <w:b/>
          <w:bCs w:val="0"/>
        </w:rPr>
        <w:t>4</w:t>
      </w:r>
      <w:r w:rsidR="0016257E" w:rsidRPr="00717111">
        <w:rPr>
          <w:rFonts w:ascii="Times New Roman" w:hAnsi="Times New Roman" w:cs="Times New Roman"/>
          <w:b/>
          <w:bCs w:val="0"/>
        </w:rPr>
        <w:t xml:space="preserve">. Các ý </w:t>
      </w:r>
      <w:proofErr w:type="spellStart"/>
      <w:r w:rsidR="0016257E" w:rsidRPr="00717111">
        <w:rPr>
          <w:rFonts w:ascii="Times New Roman" w:hAnsi="Times New Roman" w:cs="Times New Roman"/>
          <w:b/>
          <w:bCs w:val="0"/>
        </w:rPr>
        <w:t>kiến</w:t>
      </w:r>
      <w:proofErr w:type="spellEnd"/>
      <w:r w:rsidR="0016257E" w:rsidRPr="00717111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16257E" w:rsidRPr="00717111">
        <w:rPr>
          <w:rFonts w:ascii="Times New Roman" w:hAnsi="Times New Roman" w:cs="Times New Roman"/>
          <w:b/>
          <w:bCs w:val="0"/>
        </w:rPr>
        <w:t>khác</w:t>
      </w:r>
      <w:proofErr w:type="spellEnd"/>
      <w:r w:rsidR="0016257E" w:rsidRPr="00717111">
        <w:rPr>
          <w:rFonts w:ascii="Times New Roman" w:hAnsi="Times New Roman" w:cs="Times New Roman"/>
          <w:b/>
          <w:bCs w:val="0"/>
        </w:rPr>
        <w:t xml:space="preserve"> (</w:t>
      </w:r>
      <w:proofErr w:type="spellStart"/>
      <w:r w:rsidR="0016257E" w:rsidRPr="00717111">
        <w:rPr>
          <w:rFonts w:ascii="Times New Roman" w:hAnsi="Times New Roman" w:cs="Times New Roman"/>
          <w:b/>
          <w:bCs w:val="0"/>
        </w:rPr>
        <w:t>nếu</w:t>
      </w:r>
      <w:proofErr w:type="spellEnd"/>
      <w:r w:rsidR="0016257E" w:rsidRPr="00717111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16257E" w:rsidRPr="00717111">
        <w:rPr>
          <w:rFonts w:ascii="Times New Roman" w:hAnsi="Times New Roman" w:cs="Times New Roman"/>
          <w:b/>
          <w:bCs w:val="0"/>
        </w:rPr>
        <w:t>có</w:t>
      </w:r>
      <w:proofErr w:type="spellEnd"/>
      <w:r w:rsidR="0016257E" w:rsidRPr="00717111">
        <w:rPr>
          <w:rFonts w:ascii="Times New Roman" w:hAnsi="Times New Roman" w:cs="Times New Roman"/>
          <w:b/>
          <w:bCs w:val="0"/>
        </w:rPr>
        <w:t>):</w:t>
      </w:r>
    </w:p>
    <w:p w14:paraId="405F1B9D" w14:textId="1BB321A4" w:rsidR="00B90898" w:rsidRPr="00B90898" w:rsidRDefault="00B90898" w:rsidP="00B90898">
      <w:pPr>
        <w:pStyle w:val="BodyText2"/>
        <w:tabs>
          <w:tab w:val="clear" w:pos="0"/>
          <w:tab w:val="clear" w:pos="360"/>
          <w:tab w:val="left" w:pos="540"/>
        </w:tabs>
        <w:spacing w:before="240" w:after="120" w:line="360" w:lineRule="auto"/>
        <w:rPr>
          <w:rFonts w:ascii="Times New Roman" w:hAnsi="Times New Roman" w:cs="Times New Roman"/>
          <w:lang w:val="sv-SE"/>
        </w:rPr>
      </w:pPr>
      <w:r w:rsidRPr="00B90898">
        <w:rPr>
          <w:rFonts w:ascii="Times New Roman" w:hAnsi="Times New Roman" w:cs="Times New Roman"/>
          <w:lang w:val="sv-SE"/>
        </w:rPr>
        <w:t xml:space="preserve"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</w:t>
      </w:r>
    </w:p>
    <w:p w14:paraId="46EB8F9B" w14:textId="21FE267B" w:rsidR="0016257E" w:rsidRPr="0001330E" w:rsidRDefault="002C6D5B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  <w:color w:val="FF0000"/>
        </w:rPr>
      </w:pPr>
      <w:r w:rsidRPr="002C6D5B">
        <w:rPr>
          <w:rFonts w:ascii="Times New Roman" w:hAnsi="Times New Roman" w:cs="Times New Roman"/>
          <w:b/>
          <w:bCs w:val="0"/>
          <w:color w:val="FF0000"/>
        </w:rPr>
        <w:tab/>
      </w:r>
    </w:p>
    <w:tbl>
      <w:tblPr>
        <w:tblW w:w="13184" w:type="dxa"/>
        <w:tblInd w:w="-4428" w:type="dxa"/>
        <w:tblLayout w:type="fixed"/>
        <w:tblLook w:val="0000" w:firstRow="0" w:lastRow="0" w:firstColumn="0" w:lastColumn="0" w:noHBand="0" w:noVBand="0"/>
      </w:tblPr>
      <w:tblGrid>
        <w:gridCol w:w="9498"/>
        <w:gridCol w:w="3686"/>
      </w:tblGrid>
      <w:tr w:rsidR="002C6D5B" w:rsidRPr="008423F9" w14:paraId="66D9D198" w14:textId="77777777" w:rsidTr="00740D2B">
        <w:trPr>
          <w:trHeight w:val="1614"/>
        </w:trPr>
        <w:tc>
          <w:tcPr>
            <w:tcW w:w="9498" w:type="dxa"/>
          </w:tcPr>
          <w:p w14:paraId="417078C8" w14:textId="77777777" w:rsidR="002C6D5B" w:rsidRPr="008423F9" w:rsidRDefault="002C6D5B" w:rsidP="005200D6">
            <w:pPr>
              <w:jc w:val="both"/>
              <w:rPr>
                <w:color w:val="000000"/>
              </w:rPr>
            </w:pPr>
          </w:p>
          <w:p w14:paraId="12D67091" w14:textId="77777777" w:rsidR="002C6D5B" w:rsidRPr="008423F9" w:rsidRDefault="002C6D5B" w:rsidP="005200D6">
            <w:pPr>
              <w:jc w:val="both"/>
              <w:rPr>
                <w:color w:val="000000"/>
              </w:rPr>
            </w:pPr>
          </w:p>
          <w:p w14:paraId="47A93155" w14:textId="77777777" w:rsidR="002C6D5B" w:rsidRPr="008423F9" w:rsidRDefault="002C6D5B" w:rsidP="005200D6">
            <w:pPr>
              <w:jc w:val="both"/>
              <w:rPr>
                <w:color w:val="000000"/>
              </w:rPr>
            </w:pPr>
          </w:p>
          <w:p w14:paraId="40D66EBC" w14:textId="77777777" w:rsidR="002C6D5B" w:rsidRPr="008423F9" w:rsidRDefault="002C6D5B" w:rsidP="005200D6">
            <w:pPr>
              <w:jc w:val="both"/>
              <w:rPr>
                <w:color w:val="000000"/>
              </w:rPr>
            </w:pPr>
          </w:p>
        </w:tc>
        <w:tc>
          <w:tcPr>
            <w:tcW w:w="3686" w:type="dxa"/>
          </w:tcPr>
          <w:p w14:paraId="567E7E45" w14:textId="7639B610" w:rsidR="002C6D5B" w:rsidRPr="002C6D5B" w:rsidRDefault="002C6D5B" w:rsidP="002C6D5B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2C6D5B">
              <w:rPr>
                <w:i/>
                <w:color w:val="000000"/>
                <w:sz w:val="28"/>
                <w:szCs w:val="28"/>
              </w:rPr>
              <w:t xml:space="preserve">..., </w:t>
            </w:r>
            <w:proofErr w:type="spellStart"/>
            <w:r w:rsidRPr="002C6D5B">
              <w:rPr>
                <w:i/>
                <w:color w:val="000000"/>
                <w:sz w:val="28"/>
                <w:szCs w:val="28"/>
              </w:rPr>
              <w:t>ngày</w:t>
            </w:r>
            <w:proofErr w:type="spellEnd"/>
            <w:r w:rsidRPr="002C6D5B">
              <w:rPr>
                <w:i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2C6D5B">
              <w:rPr>
                <w:i/>
                <w:color w:val="000000"/>
                <w:sz w:val="28"/>
                <w:szCs w:val="28"/>
              </w:rPr>
              <w:t>tháng</w:t>
            </w:r>
            <w:proofErr w:type="spellEnd"/>
            <w:r w:rsidRPr="002C6D5B">
              <w:rPr>
                <w:i/>
                <w:color w:val="000000"/>
                <w:sz w:val="28"/>
                <w:szCs w:val="28"/>
              </w:rPr>
              <w:t xml:space="preserve"> ... </w:t>
            </w:r>
            <w:proofErr w:type="spellStart"/>
            <w:r w:rsidRPr="002C6D5B">
              <w:rPr>
                <w:i/>
                <w:color w:val="000000"/>
                <w:sz w:val="28"/>
                <w:szCs w:val="28"/>
              </w:rPr>
              <w:t>năm</w:t>
            </w:r>
            <w:proofErr w:type="spellEnd"/>
            <w:r w:rsidRPr="002C6D5B">
              <w:rPr>
                <w:i/>
                <w:color w:val="000000"/>
                <w:sz w:val="28"/>
                <w:szCs w:val="28"/>
              </w:rPr>
              <w:t xml:space="preserve"> ...</w:t>
            </w:r>
          </w:p>
          <w:p w14:paraId="4DBEFC00" w14:textId="77777777" w:rsidR="002C6D5B" w:rsidRPr="002C6D5B" w:rsidRDefault="002C6D5B" w:rsidP="005200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6D5B">
              <w:rPr>
                <w:b/>
                <w:bCs/>
                <w:color w:val="000000"/>
                <w:sz w:val="28"/>
                <w:szCs w:val="28"/>
              </w:rPr>
              <w:t>THỦ TRƯỞNG ĐƠN VỊ</w:t>
            </w:r>
          </w:p>
          <w:p w14:paraId="32D66B29" w14:textId="43C84CDE" w:rsidR="002C6D5B" w:rsidRPr="008423F9" w:rsidRDefault="002C6D5B" w:rsidP="005200D6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</w:tbl>
    <w:p w14:paraId="7E73EF58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40B20545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0880FD1D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577AFB3B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2404DB08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69537827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42355D7D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14505EC7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6A50AE04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3430B25C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4B374445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2242E488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7B460A99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6617ADFC" w14:textId="77777777" w:rsidR="00F21C0F" w:rsidRPr="0001330E" w:rsidRDefault="00F21C0F">
      <w:pPr>
        <w:rPr>
          <w:b/>
          <w:i/>
          <w:color w:val="FF0000"/>
          <w:sz w:val="26"/>
          <w:szCs w:val="26"/>
          <w:lang w:val="vi-VN"/>
        </w:rPr>
      </w:pPr>
    </w:p>
    <w:p w14:paraId="37D731B9" w14:textId="77777777" w:rsidR="00F21C0F" w:rsidRPr="0001330E" w:rsidRDefault="00F21C0F">
      <w:pPr>
        <w:rPr>
          <w:b/>
          <w:i/>
          <w:color w:val="FF0000"/>
          <w:sz w:val="26"/>
          <w:szCs w:val="26"/>
          <w:lang w:val="vi-VN"/>
        </w:rPr>
      </w:pPr>
    </w:p>
    <w:p w14:paraId="419022C3" w14:textId="77777777" w:rsidR="00F21C0F" w:rsidRPr="0001330E" w:rsidRDefault="00F21C0F">
      <w:pPr>
        <w:rPr>
          <w:b/>
          <w:i/>
          <w:color w:val="FF0000"/>
          <w:sz w:val="26"/>
          <w:szCs w:val="26"/>
          <w:lang w:val="vi-VN"/>
        </w:rPr>
      </w:pPr>
    </w:p>
    <w:p w14:paraId="3141D4BA" w14:textId="458AAFD9" w:rsidR="00B5548C" w:rsidRPr="0001330E" w:rsidRDefault="00B5548C">
      <w:pPr>
        <w:rPr>
          <w:b/>
          <w:i/>
          <w:color w:val="FF0000"/>
          <w:sz w:val="26"/>
          <w:szCs w:val="26"/>
          <w:lang w:val="vi-VN"/>
        </w:rPr>
      </w:pPr>
    </w:p>
    <w:p w14:paraId="672068B4" w14:textId="77777777" w:rsidR="00EE25E7" w:rsidRPr="0001330E" w:rsidRDefault="00EE25E7">
      <w:pPr>
        <w:rPr>
          <w:b/>
          <w:i/>
          <w:color w:val="FF0000"/>
          <w:sz w:val="26"/>
          <w:szCs w:val="26"/>
          <w:lang w:val="vi-VN"/>
        </w:rPr>
      </w:pPr>
    </w:p>
    <w:p w14:paraId="3BAD911A" w14:textId="77777777" w:rsidR="00E00E2A" w:rsidRPr="0001330E" w:rsidRDefault="00E00E2A">
      <w:pPr>
        <w:rPr>
          <w:b/>
          <w:i/>
          <w:color w:val="FF0000"/>
          <w:sz w:val="26"/>
          <w:szCs w:val="26"/>
          <w:lang w:val="vi-VN"/>
        </w:rPr>
      </w:pPr>
    </w:p>
    <w:p w14:paraId="178264BC" w14:textId="77777777" w:rsidR="00E00E2A" w:rsidRPr="0001330E" w:rsidRDefault="00E00E2A">
      <w:pPr>
        <w:rPr>
          <w:b/>
          <w:i/>
          <w:color w:val="FF0000"/>
          <w:sz w:val="26"/>
          <w:szCs w:val="26"/>
          <w:lang w:val="vi-VN"/>
        </w:rPr>
      </w:pPr>
    </w:p>
    <w:sectPr w:rsidR="00E00E2A" w:rsidRPr="0001330E" w:rsidSect="00333FB4">
      <w:headerReference w:type="default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DC05A" w14:textId="77777777" w:rsidR="00E70129" w:rsidRDefault="00E70129">
      <w:r>
        <w:separator/>
      </w:r>
    </w:p>
  </w:endnote>
  <w:endnote w:type="continuationSeparator" w:id="0">
    <w:p w14:paraId="7A9DC21E" w14:textId="77777777" w:rsidR="00E70129" w:rsidRDefault="00E7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A846" w14:textId="37F7CF1A" w:rsidR="00C42EDF" w:rsidRDefault="00C42EDF" w:rsidP="0013261A">
    <w:pPr>
      <w:pStyle w:val="Footer"/>
      <w:jc w:val="right"/>
    </w:pPr>
  </w:p>
  <w:p w14:paraId="51DA6543" w14:textId="77777777" w:rsidR="00C42EDF" w:rsidRDefault="00C42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6973" w14:textId="77777777" w:rsidR="00E70129" w:rsidRDefault="00E70129">
      <w:r>
        <w:separator/>
      </w:r>
    </w:p>
  </w:footnote>
  <w:footnote w:type="continuationSeparator" w:id="0">
    <w:p w14:paraId="242418D7" w14:textId="77777777" w:rsidR="00E70129" w:rsidRDefault="00E7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39201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F22BB8" w14:textId="151A7557" w:rsidR="00EA08E4" w:rsidRDefault="00EA08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72D01B" w14:textId="77777777" w:rsidR="00EA08E4" w:rsidRDefault="00EA08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B706" w14:textId="5372F883" w:rsidR="00EA08E4" w:rsidRDefault="00EA08E4">
    <w:pPr>
      <w:pStyle w:val="Header"/>
      <w:jc w:val="center"/>
    </w:pPr>
  </w:p>
  <w:p w14:paraId="70A692BE" w14:textId="77777777" w:rsidR="00EA08E4" w:rsidRDefault="00EA08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7C1008"/>
    <w:multiLevelType w:val="hybridMultilevel"/>
    <w:tmpl w:val="B1A22FA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6412"/>
    <w:multiLevelType w:val="multilevel"/>
    <w:tmpl w:val="9ACABF5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8BA6DDC"/>
    <w:multiLevelType w:val="hybridMultilevel"/>
    <w:tmpl w:val="4456058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76D0"/>
    <w:multiLevelType w:val="hybridMultilevel"/>
    <w:tmpl w:val="CB122C30"/>
    <w:lvl w:ilvl="0" w:tplc="9016033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80C331E"/>
    <w:multiLevelType w:val="hybridMultilevel"/>
    <w:tmpl w:val="EC783A0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4C94"/>
    <w:multiLevelType w:val="hybridMultilevel"/>
    <w:tmpl w:val="96D62260"/>
    <w:lvl w:ilvl="0" w:tplc="9B06A55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E067B6A"/>
    <w:multiLevelType w:val="singleLevel"/>
    <w:tmpl w:val="655ACA62"/>
    <w:lvl w:ilvl="0">
      <w:start w:val="1"/>
      <w:numFmt w:val="bullet"/>
      <w:lvlText w:val=""/>
      <w:lvlJc w:val="left"/>
      <w:pPr>
        <w:tabs>
          <w:tab w:val="num" w:pos="360"/>
        </w:tabs>
        <w:ind w:left="170" w:hanging="170"/>
      </w:pPr>
      <w:rPr>
        <w:rFonts w:ascii="Wingdings" w:hAnsi="Wingdings" w:cs="Wingdings" w:hint="default"/>
      </w:rPr>
    </w:lvl>
  </w:abstractNum>
  <w:abstractNum w:abstractNumId="10" w15:restartNumberingAfterBreak="0">
    <w:nsid w:val="693E3BFD"/>
    <w:multiLevelType w:val="multilevel"/>
    <w:tmpl w:val="2D06A2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606885442">
    <w:abstractNumId w:val="0"/>
  </w:num>
  <w:num w:numId="2" w16cid:durableId="1891962553">
    <w:abstractNumId w:val="1"/>
  </w:num>
  <w:num w:numId="3" w16cid:durableId="1484849804">
    <w:abstractNumId w:val="2"/>
  </w:num>
  <w:num w:numId="4" w16cid:durableId="545986926">
    <w:abstractNumId w:val="4"/>
  </w:num>
  <w:num w:numId="5" w16cid:durableId="1504969993">
    <w:abstractNumId w:val="10"/>
  </w:num>
  <w:num w:numId="6" w16cid:durableId="798768584">
    <w:abstractNumId w:val="8"/>
  </w:num>
  <w:num w:numId="7" w16cid:durableId="1013612463">
    <w:abstractNumId w:val="6"/>
  </w:num>
  <w:num w:numId="8" w16cid:durableId="1986159395">
    <w:abstractNumId w:val="7"/>
  </w:num>
  <w:num w:numId="9" w16cid:durableId="1291745690">
    <w:abstractNumId w:val="3"/>
  </w:num>
  <w:num w:numId="10" w16cid:durableId="1412628523">
    <w:abstractNumId w:val="5"/>
  </w:num>
  <w:num w:numId="11" w16cid:durableId="5249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59"/>
    <w:rsid w:val="00004B5B"/>
    <w:rsid w:val="00010B73"/>
    <w:rsid w:val="0001330E"/>
    <w:rsid w:val="0002776B"/>
    <w:rsid w:val="00027B64"/>
    <w:rsid w:val="000313DC"/>
    <w:rsid w:val="00032DCC"/>
    <w:rsid w:val="000445F8"/>
    <w:rsid w:val="00050B73"/>
    <w:rsid w:val="0006288C"/>
    <w:rsid w:val="0008030F"/>
    <w:rsid w:val="000832A4"/>
    <w:rsid w:val="000921C5"/>
    <w:rsid w:val="000A506E"/>
    <w:rsid w:val="000A573A"/>
    <w:rsid w:val="000A5B3A"/>
    <w:rsid w:val="000B5A32"/>
    <w:rsid w:val="000E15F1"/>
    <w:rsid w:val="000F05C5"/>
    <w:rsid w:val="000F452B"/>
    <w:rsid w:val="00130600"/>
    <w:rsid w:val="0013261A"/>
    <w:rsid w:val="00133003"/>
    <w:rsid w:val="0013454E"/>
    <w:rsid w:val="00137A4D"/>
    <w:rsid w:val="00140604"/>
    <w:rsid w:val="00143A14"/>
    <w:rsid w:val="00144386"/>
    <w:rsid w:val="00145109"/>
    <w:rsid w:val="0015079B"/>
    <w:rsid w:val="0016257E"/>
    <w:rsid w:val="001641DA"/>
    <w:rsid w:val="001735EB"/>
    <w:rsid w:val="00174AC6"/>
    <w:rsid w:val="00196293"/>
    <w:rsid w:val="001C6BAD"/>
    <w:rsid w:val="001D7212"/>
    <w:rsid w:val="001E0965"/>
    <w:rsid w:val="001E0F9B"/>
    <w:rsid w:val="001E3173"/>
    <w:rsid w:val="001F0E21"/>
    <w:rsid w:val="00204FAC"/>
    <w:rsid w:val="00207754"/>
    <w:rsid w:val="0024208F"/>
    <w:rsid w:val="00245C59"/>
    <w:rsid w:val="00280A1C"/>
    <w:rsid w:val="00287CB1"/>
    <w:rsid w:val="002960CB"/>
    <w:rsid w:val="002A1324"/>
    <w:rsid w:val="002B01CA"/>
    <w:rsid w:val="002B2AAF"/>
    <w:rsid w:val="002C6D5B"/>
    <w:rsid w:val="002E5071"/>
    <w:rsid w:val="00305A46"/>
    <w:rsid w:val="00306619"/>
    <w:rsid w:val="00313A09"/>
    <w:rsid w:val="00317D96"/>
    <w:rsid w:val="003213A9"/>
    <w:rsid w:val="003227E8"/>
    <w:rsid w:val="003300A8"/>
    <w:rsid w:val="003326E8"/>
    <w:rsid w:val="00333FB4"/>
    <w:rsid w:val="0033613C"/>
    <w:rsid w:val="003438A9"/>
    <w:rsid w:val="00344CCA"/>
    <w:rsid w:val="0034591D"/>
    <w:rsid w:val="00375FE9"/>
    <w:rsid w:val="00381B9F"/>
    <w:rsid w:val="00394553"/>
    <w:rsid w:val="003A6B5D"/>
    <w:rsid w:val="003B620F"/>
    <w:rsid w:val="003C1D56"/>
    <w:rsid w:val="003D11E8"/>
    <w:rsid w:val="003E0875"/>
    <w:rsid w:val="003E2632"/>
    <w:rsid w:val="003E38E0"/>
    <w:rsid w:val="003F3C81"/>
    <w:rsid w:val="00402A97"/>
    <w:rsid w:val="00410D84"/>
    <w:rsid w:val="00412BB6"/>
    <w:rsid w:val="0041465B"/>
    <w:rsid w:val="00417678"/>
    <w:rsid w:val="004215A5"/>
    <w:rsid w:val="00424B0D"/>
    <w:rsid w:val="00442C64"/>
    <w:rsid w:val="00443035"/>
    <w:rsid w:val="0044462A"/>
    <w:rsid w:val="004542DE"/>
    <w:rsid w:val="00460222"/>
    <w:rsid w:val="004731CD"/>
    <w:rsid w:val="004978D7"/>
    <w:rsid w:val="004A1ED8"/>
    <w:rsid w:val="004A24EE"/>
    <w:rsid w:val="004A4CFA"/>
    <w:rsid w:val="004B25CE"/>
    <w:rsid w:val="004B39E0"/>
    <w:rsid w:val="004D1A65"/>
    <w:rsid w:val="004D69D7"/>
    <w:rsid w:val="004E1D3C"/>
    <w:rsid w:val="00512F41"/>
    <w:rsid w:val="00515D8F"/>
    <w:rsid w:val="0052662F"/>
    <w:rsid w:val="00527424"/>
    <w:rsid w:val="005667A0"/>
    <w:rsid w:val="00576983"/>
    <w:rsid w:val="00590F49"/>
    <w:rsid w:val="00592453"/>
    <w:rsid w:val="005D4148"/>
    <w:rsid w:val="005F29C2"/>
    <w:rsid w:val="005F2C73"/>
    <w:rsid w:val="005F67F6"/>
    <w:rsid w:val="0060306C"/>
    <w:rsid w:val="00605F2F"/>
    <w:rsid w:val="0061438D"/>
    <w:rsid w:val="0061488B"/>
    <w:rsid w:val="00614D4C"/>
    <w:rsid w:val="00625D61"/>
    <w:rsid w:val="0062753E"/>
    <w:rsid w:val="00630386"/>
    <w:rsid w:val="0063421D"/>
    <w:rsid w:val="00636BAA"/>
    <w:rsid w:val="00644265"/>
    <w:rsid w:val="00666749"/>
    <w:rsid w:val="00667C2D"/>
    <w:rsid w:val="00667E9B"/>
    <w:rsid w:val="00675025"/>
    <w:rsid w:val="00687303"/>
    <w:rsid w:val="006B247D"/>
    <w:rsid w:val="006C03D0"/>
    <w:rsid w:val="006C07F6"/>
    <w:rsid w:val="006D0398"/>
    <w:rsid w:val="006D6FAF"/>
    <w:rsid w:val="006E359E"/>
    <w:rsid w:val="00704546"/>
    <w:rsid w:val="00717111"/>
    <w:rsid w:val="007400F2"/>
    <w:rsid w:val="00740D2B"/>
    <w:rsid w:val="00741DE9"/>
    <w:rsid w:val="00750F21"/>
    <w:rsid w:val="007633F0"/>
    <w:rsid w:val="00771E21"/>
    <w:rsid w:val="00772B50"/>
    <w:rsid w:val="00781EC8"/>
    <w:rsid w:val="007A2A98"/>
    <w:rsid w:val="007B7265"/>
    <w:rsid w:val="007D22A8"/>
    <w:rsid w:val="007E1272"/>
    <w:rsid w:val="007F5553"/>
    <w:rsid w:val="00807035"/>
    <w:rsid w:val="00847535"/>
    <w:rsid w:val="008535B0"/>
    <w:rsid w:val="008C08DB"/>
    <w:rsid w:val="008D4A9A"/>
    <w:rsid w:val="008E38D2"/>
    <w:rsid w:val="00900220"/>
    <w:rsid w:val="009121E6"/>
    <w:rsid w:val="009435CA"/>
    <w:rsid w:val="009466B7"/>
    <w:rsid w:val="009754DC"/>
    <w:rsid w:val="009912CD"/>
    <w:rsid w:val="0099511E"/>
    <w:rsid w:val="00997B1E"/>
    <w:rsid w:val="009A084C"/>
    <w:rsid w:val="009A701D"/>
    <w:rsid w:val="009C764B"/>
    <w:rsid w:val="009E2356"/>
    <w:rsid w:val="00A004C5"/>
    <w:rsid w:val="00A02580"/>
    <w:rsid w:val="00A040E5"/>
    <w:rsid w:val="00A118AA"/>
    <w:rsid w:val="00A175E9"/>
    <w:rsid w:val="00A45058"/>
    <w:rsid w:val="00A556E2"/>
    <w:rsid w:val="00A63D3F"/>
    <w:rsid w:val="00A63F83"/>
    <w:rsid w:val="00A6441D"/>
    <w:rsid w:val="00AA0DF5"/>
    <w:rsid w:val="00AA2A1C"/>
    <w:rsid w:val="00AA3035"/>
    <w:rsid w:val="00AC02E8"/>
    <w:rsid w:val="00AE12B4"/>
    <w:rsid w:val="00AF7B2E"/>
    <w:rsid w:val="00AF7FDF"/>
    <w:rsid w:val="00B00AB3"/>
    <w:rsid w:val="00B018E0"/>
    <w:rsid w:val="00B026F2"/>
    <w:rsid w:val="00B062F4"/>
    <w:rsid w:val="00B07A1F"/>
    <w:rsid w:val="00B117C1"/>
    <w:rsid w:val="00B24E5D"/>
    <w:rsid w:val="00B2722B"/>
    <w:rsid w:val="00B52424"/>
    <w:rsid w:val="00B5548C"/>
    <w:rsid w:val="00B85BFE"/>
    <w:rsid w:val="00B900F9"/>
    <w:rsid w:val="00B90898"/>
    <w:rsid w:val="00B90F5C"/>
    <w:rsid w:val="00B969DC"/>
    <w:rsid w:val="00BB4BAA"/>
    <w:rsid w:val="00BB6E24"/>
    <w:rsid w:val="00BD0796"/>
    <w:rsid w:val="00BD76B1"/>
    <w:rsid w:val="00BF0C99"/>
    <w:rsid w:val="00C25CBB"/>
    <w:rsid w:val="00C32B0F"/>
    <w:rsid w:val="00C42EDF"/>
    <w:rsid w:val="00C507E4"/>
    <w:rsid w:val="00C62923"/>
    <w:rsid w:val="00C636BA"/>
    <w:rsid w:val="00C8685F"/>
    <w:rsid w:val="00C978FF"/>
    <w:rsid w:val="00CE4389"/>
    <w:rsid w:val="00CE4BF9"/>
    <w:rsid w:val="00D1138E"/>
    <w:rsid w:val="00D131A9"/>
    <w:rsid w:val="00D479CD"/>
    <w:rsid w:val="00D64FD8"/>
    <w:rsid w:val="00D67C35"/>
    <w:rsid w:val="00D775F9"/>
    <w:rsid w:val="00D77C8E"/>
    <w:rsid w:val="00D8365F"/>
    <w:rsid w:val="00D9668A"/>
    <w:rsid w:val="00DA11A1"/>
    <w:rsid w:val="00DA49C2"/>
    <w:rsid w:val="00DB063C"/>
    <w:rsid w:val="00DD2AB8"/>
    <w:rsid w:val="00DD5789"/>
    <w:rsid w:val="00DF4D1E"/>
    <w:rsid w:val="00DF547F"/>
    <w:rsid w:val="00E00087"/>
    <w:rsid w:val="00E00E2A"/>
    <w:rsid w:val="00E041BD"/>
    <w:rsid w:val="00E12DCC"/>
    <w:rsid w:val="00E22D9F"/>
    <w:rsid w:val="00E33D58"/>
    <w:rsid w:val="00E4054C"/>
    <w:rsid w:val="00E42C21"/>
    <w:rsid w:val="00E6083F"/>
    <w:rsid w:val="00E70129"/>
    <w:rsid w:val="00E836A1"/>
    <w:rsid w:val="00EA08E4"/>
    <w:rsid w:val="00EA7889"/>
    <w:rsid w:val="00EC391C"/>
    <w:rsid w:val="00EC3B4A"/>
    <w:rsid w:val="00EE24D5"/>
    <w:rsid w:val="00EE25E7"/>
    <w:rsid w:val="00EE2E7F"/>
    <w:rsid w:val="00EE54B6"/>
    <w:rsid w:val="00EF01AB"/>
    <w:rsid w:val="00EF7BC7"/>
    <w:rsid w:val="00F0124D"/>
    <w:rsid w:val="00F11BE5"/>
    <w:rsid w:val="00F1659B"/>
    <w:rsid w:val="00F21C0F"/>
    <w:rsid w:val="00F22B35"/>
    <w:rsid w:val="00F25161"/>
    <w:rsid w:val="00F34251"/>
    <w:rsid w:val="00F421A6"/>
    <w:rsid w:val="00F53ECB"/>
    <w:rsid w:val="00F567D8"/>
    <w:rsid w:val="00F771AA"/>
    <w:rsid w:val="00F8184C"/>
    <w:rsid w:val="00F825BD"/>
    <w:rsid w:val="00F83235"/>
    <w:rsid w:val="00FB193A"/>
    <w:rsid w:val="00FC3584"/>
    <w:rsid w:val="00FC4DF6"/>
    <w:rsid w:val="00FC6F13"/>
    <w:rsid w:val="00FD1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554268C"/>
  <w15:docId w15:val="{2D21A5E4-7FCE-4752-9BE8-018A32D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F8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445F8"/>
    <w:pPr>
      <w:keepNext/>
      <w:tabs>
        <w:tab w:val="num" w:pos="0"/>
      </w:tabs>
      <w:ind w:left="432" w:hanging="432"/>
      <w:jc w:val="center"/>
      <w:outlineLvl w:val="0"/>
    </w:pPr>
    <w:rPr>
      <w:rFonts w:ascii=".VnTimeH" w:hAnsi=".VnTimeH" w:cs=".VnTimeH"/>
      <w:b/>
      <w:szCs w:val="22"/>
    </w:rPr>
  </w:style>
  <w:style w:type="paragraph" w:styleId="Heading2">
    <w:name w:val="heading 2"/>
    <w:basedOn w:val="Normal"/>
    <w:next w:val="Normal"/>
    <w:qFormat/>
    <w:rsid w:val="000445F8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0445F8"/>
    <w:pPr>
      <w:keepNext/>
      <w:tabs>
        <w:tab w:val="num" w:pos="0"/>
      </w:tabs>
      <w:spacing w:before="60" w:after="60" w:line="288" w:lineRule="auto"/>
      <w:ind w:firstLine="900"/>
      <w:jc w:val="both"/>
      <w:outlineLvl w:val="5"/>
    </w:pPr>
    <w:rPr>
      <w:rFonts w:ascii=".VnTimeH" w:hAnsi=".VnTimeH" w:cs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445F8"/>
    <w:rPr>
      <w:rFonts w:ascii="Symbol" w:hAnsi="Symbol" w:cs="Symbol"/>
    </w:rPr>
  </w:style>
  <w:style w:type="character" w:customStyle="1" w:styleId="WW8Num1z1">
    <w:name w:val="WW8Num1z1"/>
    <w:rsid w:val="000445F8"/>
    <w:rPr>
      <w:rFonts w:ascii="Courier New" w:hAnsi="Courier New" w:cs="Courier New"/>
    </w:rPr>
  </w:style>
  <w:style w:type="character" w:customStyle="1" w:styleId="WW8Num1z2">
    <w:name w:val="WW8Num1z2"/>
    <w:rsid w:val="000445F8"/>
    <w:rPr>
      <w:rFonts w:ascii="Wingdings" w:hAnsi="Wingdings" w:cs="Wingdings"/>
    </w:rPr>
  </w:style>
  <w:style w:type="character" w:customStyle="1" w:styleId="WW8Num3z0">
    <w:name w:val="WW8Num3z0"/>
    <w:rsid w:val="000445F8"/>
    <w:rPr>
      <w:rFonts w:ascii="Symbol" w:eastAsia="Times New Roman" w:hAnsi="Symbol" w:cs="Times New Roman"/>
    </w:rPr>
  </w:style>
  <w:style w:type="character" w:customStyle="1" w:styleId="WW8Num3z1">
    <w:name w:val="WW8Num3z1"/>
    <w:rsid w:val="000445F8"/>
    <w:rPr>
      <w:rFonts w:ascii="Courier New" w:hAnsi="Courier New" w:cs="Courier New"/>
    </w:rPr>
  </w:style>
  <w:style w:type="character" w:customStyle="1" w:styleId="WW8Num3z2">
    <w:name w:val="WW8Num3z2"/>
    <w:rsid w:val="000445F8"/>
    <w:rPr>
      <w:rFonts w:ascii="Wingdings" w:hAnsi="Wingdings" w:cs="Wingdings"/>
    </w:rPr>
  </w:style>
  <w:style w:type="character" w:customStyle="1" w:styleId="WW8Num3z3">
    <w:name w:val="WW8Num3z3"/>
    <w:rsid w:val="000445F8"/>
    <w:rPr>
      <w:rFonts w:ascii="Symbol" w:hAnsi="Symbol" w:cs="Symbol"/>
    </w:rPr>
  </w:style>
  <w:style w:type="character" w:customStyle="1" w:styleId="WW8Num4z0">
    <w:name w:val="WW8Num4z0"/>
    <w:rsid w:val="000445F8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0445F8"/>
    <w:rPr>
      <w:rFonts w:ascii="Courier New" w:hAnsi="Courier New" w:cs="Courier New"/>
    </w:rPr>
  </w:style>
  <w:style w:type="character" w:customStyle="1" w:styleId="WW8Num4z2">
    <w:name w:val="WW8Num4z2"/>
    <w:rsid w:val="000445F8"/>
    <w:rPr>
      <w:rFonts w:ascii="Wingdings" w:hAnsi="Wingdings" w:cs="Wingdings"/>
    </w:rPr>
  </w:style>
  <w:style w:type="character" w:customStyle="1" w:styleId="WW8Num4z3">
    <w:name w:val="WW8Num4z3"/>
    <w:rsid w:val="000445F8"/>
    <w:rPr>
      <w:rFonts w:ascii="Symbol" w:hAnsi="Symbol" w:cs="Symbol"/>
    </w:rPr>
  </w:style>
  <w:style w:type="character" w:customStyle="1" w:styleId="WW8Num5z0">
    <w:name w:val="WW8Num5z0"/>
    <w:rsid w:val="000445F8"/>
    <w:rPr>
      <w:rFonts w:ascii="Times New Roman" w:hAnsi="Times New Roman" w:cs="Times New Roman"/>
    </w:rPr>
  </w:style>
  <w:style w:type="character" w:customStyle="1" w:styleId="WW8Num6z0">
    <w:name w:val="WW8Num6z0"/>
    <w:rsid w:val="000445F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0445F8"/>
    <w:rPr>
      <w:rFonts w:ascii="Courier New" w:hAnsi="Courier New" w:cs="Courier New"/>
    </w:rPr>
  </w:style>
  <w:style w:type="character" w:customStyle="1" w:styleId="WW8Num6z2">
    <w:name w:val="WW8Num6z2"/>
    <w:rsid w:val="000445F8"/>
    <w:rPr>
      <w:rFonts w:ascii="Wingdings" w:hAnsi="Wingdings" w:cs="Wingdings"/>
    </w:rPr>
  </w:style>
  <w:style w:type="character" w:customStyle="1" w:styleId="WW8Num6z3">
    <w:name w:val="WW8Num6z3"/>
    <w:rsid w:val="000445F8"/>
    <w:rPr>
      <w:rFonts w:ascii="Symbol" w:hAnsi="Symbol" w:cs="Symbol"/>
    </w:rPr>
  </w:style>
  <w:style w:type="character" w:customStyle="1" w:styleId="WW8Num8z0">
    <w:name w:val="WW8Num8z0"/>
    <w:rsid w:val="000445F8"/>
    <w:rPr>
      <w:b/>
    </w:rPr>
  </w:style>
  <w:style w:type="character" w:customStyle="1" w:styleId="WW8Num9z0">
    <w:name w:val="WW8Num9z0"/>
    <w:rsid w:val="000445F8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0445F8"/>
    <w:rPr>
      <w:rFonts w:ascii="Courier New" w:hAnsi="Courier New" w:cs="Courier New"/>
    </w:rPr>
  </w:style>
  <w:style w:type="character" w:customStyle="1" w:styleId="WW8Num9z2">
    <w:name w:val="WW8Num9z2"/>
    <w:rsid w:val="000445F8"/>
    <w:rPr>
      <w:rFonts w:ascii="Wingdings" w:hAnsi="Wingdings" w:cs="Wingdings"/>
    </w:rPr>
  </w:style>
  <w:style w:type="character" w:customStyle="1" w:styleId="WW8Num9z3">
    <w:name w:val="WW8Num9z3"/>
    <w:rsid w:val="000445F8"/>
    <w:rPr>
      <w:rFonts w:ascii="Symbol" w:hAnsi="Symbol" w:cs="Symbol"/>
    </w:rPr>
  </w:style>
  <w:style w:type="character" w:customStyle="1" w:styleId="WW-DefaultParagraphFont">
    <w:name w:val="WW-Default Paragraph Font"/>
    <w:rsid w:val="000445F8"/>
  </w:style>
  <w:style w:type="character" w:styleId="PageNumber">
    <w:name w:val="page number"/>
    <w:basedOn w:val="WW-DefaultParagraphFont"/>
    <w:rsid w:val="000445F8"/>
  </w:style>
  <w:style w:type="character" w:styleId="CommentReference">
    <w:name w:val="annotation reference"/>
    <w:rsid w:val="000445F8"/>
    <w:rPr>
      <w:sz w:val="16"/>
      <w:szCs w:val="16"/>
    </w:rPr>
  </w:style>
  <w:style w:type="character" w:customStyle="1" w:styleId="NumberingSymbols">
    <w:name w:val="Numbering Symbols"/>
    <w:rsid w:val="000445F8"/>
  </w:style>
  <w:style w:type="paragraph" w:customStyle="1" w:styleId="Heading">
    <w:name w:val="Heading"/>
    <w:basedOn w:val="Normal"/>
    <w:next w:val="BodyText"/>
    <w:rsid w:val="000445F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445F8"/>
    <w:pPr>
      <w:spacing w:after="120"/>
    </w:pPr>
  </w:style>
  <w:style w:type="paragraph" w:styleId="List">
    <w:name w:val="List"/>
    <w:basedOn w:val="BodyText"/>
    <w:rsid w:val="000445F8"/>
    <w:rPr>
      <w:rFonts w:cs="Mangal"/>
    </w:rPr>
  </w:style>
  <w:style w:type="paragraph" w:styleId="Caption">
    <w:name w:val="caption"/>
    <w:basedOn w:val="Normal"/>
    <w:qFormat/>
    <w:rsid w:val="000445F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445F8"/>
    <w:pPr>
      <w:suppressLineNumbers/>
    </w:pPr>
    <w:rPr>
      <w:rFonts w:cs="Mangal"/>
    </w:rPr>
  </w:style>
  <w:style w:type="paragraph" w:styleId="BodyTextIndent2">
    <w:name w:val="Body Text Indent 2"/>
    <w:basedOn w:val="Normal"/>
    <w:rsid w:val="000445F8"/>
    <w:pPr>
      <w:tabs>
        <w:tab w:val="left" w:pos="1260"/>
      </w:tabs>
      <w:spacing w:before="60"/>
      <w:ind w:firstLine="900"/>
      <w:jc w:val="both"/>
    </w:pPr>
    <w:rPr>
      <w:rFonts w:ascii=".VnTime" w:hAnsi=".VnTime" w:cs=".VnTime"/>
      <w:sz w:val="26"/>
      <w:szCs w:val="26"/>
    </w:rPr>
  </w:style>
  <w:style w:type="paragraph" w:styleId="BodyText2">
    <w:name w:val="Body Text 2"/>
    <w:basedOn w:val="Normal"/>
    <w:link w:val="BodyText2Char"/>
    <w:rsid w:val="000445F8"/>
    <w:pPr>
      <w:tabs>
        <w:tab w:val="left" w:pos="0"/>
        <w:tab w:val="left" w:pos="360"/>
      </w:tabs>
      <w:spacing w:before="120"/>
      <w:jc w:val="both"/>
    </w:pPr>
    <w:rPr>
      <w:rFonts w:ascii=".VnTime" w:hAnsi=".VnTime" w:cs=".VnTime"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0445F8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rsid w:val="000445F8"/>
    <w:rPr>
      <w:sz w:val="20"/>
      <w:szCs w:val="20"/>
    </w:rPr>
  </w:style>
  <w:style w:type="paragraph" w:styleId="BalloonText">
    <w:name w:val="Balloon Text"/>
    <w:basedOn w:val="Normal"/>
    <w:rsid w:val="000445F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0445F8"/>
    <w:pPr>
      <w:suppressLineNumbers/>
    </w:pPr>
  </w:style>
  <w:style w:type="paragraph" w:customStyle="1" w:styleId="TableHeading">
    <w:name w:val="Table Heading"/>
    <w:basedOn w:val="TableContents"/>
    <w:rsid w:val="000445F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0445F8"/>
  </w:style>
  <w:style w:type="paragraph" w:styleId="Header">
    <w:name w:val="header"/>
    <w:basedOn w:val="Normal"/>
    <w:link w:val="HeaderChar"/>
    <w:uiPriority w:val="99"/>
    <w:rsid w:val="000445F8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42EDF"/>
    <w:rPr>
      <w:sz w:val="24"/>
      <w:szCs w:val="24"/>
      <w:lang w:eastAsia="ar-SA"/>
    </w:rPr>
  </w:style>
  <w:style w:type="character" w:customStyle="1" w:styleId="BodyText2Char">
    <w:name w:val="Body Text 2 Char"/>
    <w:link w:val="BodyText2"/>
    <w:rsid w:val="00410D84"/>
    <w:rPr>
      <w:rFonts w:ascii=".VnTime" w:hAnsi=".VnTime" w:cs=".VnTime"/>
      <w:bCs/>
      <w:sz w:val="26"/>
      <w:szCs w:val="26"/>
      <w:lang w:eastAsia="ar-SA"/>
    </w:rPr>
  </w:style>
  <w:style w:type="table" w:styleId="TableGrid">
    <w:name w:val="Table Grid"/>
    <w:basedOn w:val="TableNormal"/>
    <w:rsid w:val="00162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2D9F"/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EA08E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5AB1-8F7D-474D-BC15-AE87DC91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BiÓu</vt:lpstr>
    </vt:vector>
  </TitlesOfParts>
  <Company>BoKHCN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BiÓu</dc:title>
  <dc:subject/>
  <dc:creator>Nguyet Minh</dc:creator>
  <cp:keywords/>
  <dc:description/>
  <cp:lastModifiedBy>To Huyen</cp:lastModifiedBy>
  <cp:revision>15</cp:revision>
  <cp:lastPrinted>2023-08-14T11:08:00Z</cp:lastPrinted>
  <dcterms:created xsi:type="dcterms:W3CDTF">2023-10-20T04:29:00Z</dcterms:created>
  <dcterms:modified xsi:type="dcterms:W3CDTF">2023-11-30T03:31:00Z</dcterms:modified>
</cp:coreProperties>
</file>